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6359E" w14:textId="77777777" w:rsidR="00266455" w:rsidRPr="00067FAD" w:rsidRDefault="00266455" w:rsidP="00266455">
      <w:pPr>
        <w:spacing w:after="0"/>
        <w:jc w:val="center"/>
        <w:rPr>
          <w:rStyle w:val="aff7"/>
          <w:smallCaps w:val="0"/>
          <w:sz w:val="32"/>
          <w:szCs w:val="32"/>
        </w:rPr>
      </w:pPr>
      <w:bookmarkStart w:id="0" w:name="_GoBack"/>
      <w:bookmarkEnd w:id="0"/>
      <w:r w:rsidRPr="00DE24D6">
        <w:rPr>
          <w:rStyle w:val="aff7"/>
          <w:smallCaps w:val="0"/>
          <w:sz w:val="32"/>
          <w:szCs w:val="32"/>
        </w:rPr>
        <w:t>Примерный порядок</w:t>
      </w:r>
      <w:r>
        <w:rPr>
          <w:rStyle w:val="aff7"/>
          <w:smallCaps w:val="0"/>
          <w:sz w:val="32"/>
          <w:szCs w:val="32"/>
        </w:rPr>
        <w:t xml:space="preserve"> ведения</w:t>
      </w:r>
      <w:r w:rsidRPr="00067FAD">
        <w:rPr>
          <w:rStyle w:val="aff7"/>
          <w:smallCaps w:val="0"/>
          <w:sz w:val="32"/>
          <w:szCs w:val="32"/>
        </w:rPr>
        <w:t xml:space="preserve"> собрания </w:t>
      </w:r>
      <w:r w:rsidRPr="00067FAD">
        <w:rPr>
          <w:rStyle w:val="aff7"/>
          <w:smallCaps w:val="0"/>
          <w:sz w:val="32"/>
          <w:szCs w:val="32"/>
        </w:rPr>
        <w:br/>
        <w:t xml:space="preserve">первичной профсоюзной организации </w:t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E8730A" w:rsidRPr="003D47A4" w14:paraId="44B20D74" w14:textId="77777777" w:rsidTr="00E8730A">
        <w:trPr>
          <w:trHeight w:hRule="exact" w:val="964"/>
        </w:trPr>
        <w:tc>
          <w:tcPr>
            <w:tcW w:w="3360" w:type="dxa"/>
          </w:tcPr>
          <w:p w14:paraId="2233992F" w14:textId="77777777" w:rsidR="00E8730A" w:rsidRPr="003D47A4" w:rsidRDefault="00E8730A" w:rsidP="00C85241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0886F0D" w14:textId="77777777" w:rsidR="00E8730A" w:rsidRPr="003D47A4" w:rsidRDefault="00E8730A" w:rsidP="00C85241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67709C58" wp14:editId="058B6963">
                  <wp:extent cx="525780" cy="579120"/>
                  <wp:effectExtent l="0" t="0" r="7620" b="0"/>
                  <wp:docPr id="1727209832" name="Рисунок 172720983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7D190A6E" w14:textId="77777777" w:rsidR="00E8730A" w:rsidRPr="003D47A4" w:rsidRDefault="00E8730A" w:rsidP="00C85241">
            <w:pPr>
              <w:spacing w:after="0" w:line="240" w:lineRule="auto"/>
              <w:jc w:val="right"/>
            </w:pPr>
          </w:p>
        </w:tc>
      </w:tr>
      <w:tr w:rsidR="00E8730A" w:rsidRPr="00163E5D" w14:paraId="0D115850" w14:textId="77777777" w:rsidTr="00C85241">
        <w:trPr>
          <w:trHeight w:hRule="exact" w:val="2109"/>
        </w:trPr>
        <w:tc>
          <w:tcPr>
            <w:tcW w:w="9678" w:type="dxa"/>
            <w:gridSpan w:val="5"/>
          </w:tcPr>
          <w:p w14:paraId="7DBAFFC4" w14:textId="77777777" w:rsidR="00E8730A" w:rsidRPr="00844F34" w:rsidRDefault="00E8730A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09F3003C" w14:textId="77777777" w:rsidR="00E8730A" w:rsidRPr="00233A8E" w:rsidRDefault="00E8730A" w:rsidP="00C852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 </w:t>
            </w:r>
            <w:r w:rsidR="009B08B2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И НАУКИ РОССИЙСКОЙ ФЕДЕРАЦИИ</w:t>
            </w:r>
          </w:p>
          <w:p w14:paraId="4A5CC55A" w14:textId="77777777" w:rsidR="00E8730A" w:rsidRPr="00411B47" w:rsidRDefault="00E8730A" w:rsidP="00C85241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>(ППО МБДОУ «ДЕТСКИЙ САД № 1» Г. ВАСИЛЬЕВСКА ОБЩЕРОССИЙСКОГО ПРОФСОЮЗА ОБРАЗОВАНИЯ)</w:t>
            </w:r>
          </w:p>
          <w:p w14:paraId="640BF971" w14:textId="77777777" w:rsidR="00E8730A" w:rsidRDefault="00E8730A" w:rsidP="00C852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3A6D4588" w14:textId="77777777" w:rsidR="00E8730A" w:rsidRPr="00057890" w:rsidRDefault="00E8730A" w:rsidP="00C85241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ПОРЯДОК ВЕДЕНИЯ</w:t>
            </w:r>
          </w:p>
        </w:tc>
      </w:tr>
      <w:tr w:rsidR="00E8730A" w:rsidRPr="004E514E" w14:paraId="7BAE1947" w14:textId="77777777" w:rsidTr="00C85241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D75A9BC" w14:textId="77777777" w:rsidR="00E8730A" w:rsidRPr="004E514E" w:rsidRDefault="00C352ED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февраля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5FD85BC" w14:textId="77777777" w:rsidR="00E8730A" w:rsidRPr="004E514E" w:rsidRDefault="00C352ED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7A00619F" w14:textId="77777777" w:rsidR="00E8730A" w:rsidRPr="004E514E" w:rsidRDefault="00C352ED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610CB732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3FDCE37D" w14:textId="77777777" w:rsidR="00266455" w:rsidRPr="002D72B7" w:rsidRDefault="00C0362A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ЕФИМОВА С.Н.</w:t>
      </w:r>
      <w:r w:rsidR="00266455" w:rsidRPr="002D72B7">
        <w:rPr>
          <w:rFonts w:ascii="Times New Roman" w:hAnsi="Times New Roman"/>
          <w:b/>
          <w:bCs/>
          <w:sz w:val="28"/>
          <w:szCs w:val="28"/>
          <w:u w:val="single"/>
        </w:rPr>
        <w:t xml:space="preserve"> (председатель ППО)</w:t>
      </w:r>
    </w:p>
    <w:p w14:paraId="18100296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3FF59B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D72B7">
        <w:rPr>
          <w:rFonts w:ascii="Times New Roman" w:hAnsi="Times New Roman"/>
          <w:sz w:val="28"/>
          <w:szCs w:val="28"/>
        </w:rPr>
        <w:t>Добрый день, уважаемые коллеги – участники</w:t>
      </w:r>
      <w:r w:rsidR="00814D54">
        <w:rPr>
          <w:rFonts w:ascii="Times New Roman" w:hAnsi="Times New Roman"/>
          <w:sz w:val="28"/>
          <w:szCs w:val="28"/>
        </w:rPr>
        <w:t xml:space="preserve"> </w:t>
      </w:r>
      <w:r w:rsidRPr="000C3F35">
        <w:rPr>
          <w:rFonts w:ascii="Times New Roman" w:hAnsi="Times New Roman"/>
          <w:sz w:val="28"/>
          <w:szCs w:val="28"/>
        </w:rPr>
        <w:t>С</w:t>
      </w:r>
      <w:r w:rsidRPr="002D72B7">
        <w:rPr>
          <w:rFonts w:ascii="Times New Roman" w:hAnsi="Times New Roman"/>
          <w:sz w:val="28"/>
          <w:szCs w:val="28"/>
        </w:rPr>
        <w:t xml:space="preserve">обрания </w:t>
      </w:r>
      <w:r w:rsidRPr="002D72B7">
        <w:rPr>
          <w:rFonts w:ascii="Times New Roman" w:hAnsi="Times New Roman"/>
          <w:color w:val="000000"/>
          <w:sz w:val="28"/>
          <w:szCs w:val="28"/>
        </w:rPr>
        <w:t xml:space="preserve">первичной профсоюзной организации </w:t>
      </w:r>
      <w:r w:rsidRPr="002D72B7">
        <w:rPr>
          <w:rFonts w:ascii="Times New Roman" w:hAnsi="Times New Roman"/>
          <w:sz w:val="28"/>
          <w:szCs w:val="28"/>
        </w:rPr>
        <w:t>МБ</w:t>
      </w:r>
      <w:r w:rsidR="00C0362A">
        <w:rPr>
          <w:rFonts w:ascii="Times New Roman" w:hAnsi="Times New Roman"/>
          <w:sz w:val="28"/>
          <w:szCs w:val="28"/>
        </w:rPr>
        <w:t>Д</w:t>
      </w:r>
      <w:r w:rsidRPr="002D72B7">
        <w:rPr>
          <w:rFonts w:ascii="Times New Roman" w:hAnsi="Times New Roman"/>
          <w:sz w:val="28"/>
          <w:szCs w:val="28"/>
        </w:rPr>
        <w:t>ОУ «</w:t>
      </w:r>
      <w:r w:rsidR="00C0362A">
        <w:rPr>
          <w:rFonts w:ascii="Times New Roman" w:hAnsi="Times New Roman"/>
          <w:sz w:val="28"/>
          <w:szCs w:val="28"/>
        </w:rPr>
        <w:t>Детский сад №</w:t>
      </w:r>
      <w:r w:rsidRPr="002D72B7">
        <w:rPr>
          <w:rFonts w:ascii="Times New Roman" w:hAnsi="Times New Roman"/>
          <w:sz w:val="28"/>
          <w:szCs w:val="28"/>
        </w:rPr>
        <w:t xml:space="preserve"> 1» г. Васильевска! </w:t>
      </w:r>
    </w:p>
    <w:p w14:paraId="65BE0F3A" w14:textId="77777777" w:rsidR="00266455" w:rsidRPr="002D72B7" w:rsidRDefault="00266455" w:rsidP="00266455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D72B7">
        <w:rPr>
          <w:rFonts w:ascii="Times New Roman" w:hAnsi="Times New Roman"/>
          <w:sz w:val="28"/>
          <w:szCs w:val="28"/>
        </w:rPr>
        <w:t xml:space="preserve">Из </w:t>
      </w:r>
      <w:r w:rsidR="00C0362A">
        <w:rPr>
          <w:rFonts w:ascii="Times New Roman" w:hAnsi="Times New Roman"/>
          <w:sz w:val="28"/>
          <w:szCs w:val="28"/>
        </w:rPr>
        <w:t>7</w:t>
      </w:r>
      <w:r w:rsidRPr="002D72B7">
        <w:rPr>
          <w:rFonts w:ascii="Times New Roman" w:hAnsi="Times New Roman"/>
          <w:sz w:val="28"/>
          <w:szCs w:val="28"/>
        </w:rPr>
        <w:t xml:space="preserve"> членов Профсоюза, состоящих на учете в</w:t>
      </w:r>
      <w:r w:rsidRPr="002D72B7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ППО</w:t>
      </w:r>
      <w:r w:rsidRPr="002D72B7">
        <w:rPr>
          <w:rFonts w:ascii="Times New Roman" w:hAnsi="Times New Roman"/>
          <w:sz w:val="28"/>
          <w:szCs w:val="28"/>
        </w:rPr>
        <w:t xml:space="preserve">, </w:t>
      </w:r>
      <w:r w:rsidRPr="002D72B7">
        <w:rPr>
          <w:rFonts w:ascii="Times New Roman" w:hAnsi="Times New Roman"/>
          <w:b/>
          <w:bCs/>
          <w:sz w:val="28"/>
          <w:szCs w:val="28"/>
        </w:rPr>
        <w:t xml:space="preserve">зарегистрировались и участвуют </w:t>
      </w:r>
      <w:r w:rsidRPr="002D72B7">
        <w:rPr>
          <w:rFonts w:ascii="Times New Roman" w:hAnsi="Times New Roman"/>
          <w:sz w:val="28"/>
          <w:szCs w:val="28"/>
        </w:rPr>
        <w:t xml:space="preserve">в </w:t>
      </w:r>
      <w:r w:rsidR="00814D54">
        <w:rPr>
          <w:rFonts w:ascii="Times New Roman" w:hAnsi="Times New Roman"/>
          <w:sz w:val="28"/>
          <w:szCs w:val="28"/>
        </w:rPr>
        <w:t xml:space="preserve"> </w:t>
      </w:r>
      <w:r w:rsidRPr="000C3F35">
        <w:rPr>
          <w:rFonts w:ascii="Times New Roman" w:hAnsi="Times New Roman"/>
          <w:sz w:val="28"/>
          <w:szCs w:val="28"/>
        </w:rPr>
        <w:t>С</w:t>
      </w:r>
      <w:r w:rsidR="00814D54">
        <w:rPr>
          <w:rFonts w:ascii="Times New Roman" w:hAnsi="Times New Roman"/>
          <w:sz w:val="28"/>
          <w:szCs w:val="28"/>
        </w:rPr>
        <w:t>обрани</w:t>
      </w:r>
      <w:r w:rsidR="007F08AE">
        <w:rPr>
          <w:rFonts w:ascii="Times New Roman" w:hAnsi="Times New Roman"/>
          <w:sz w:val="28"/>
          <w:szCs w:val="28"/>
        </w:rPr>
        <w:t xml:space="preserve">и </w:t>
      </w:r>
      <w:r w:rsidR="00C0362A">
        <w:rPr>
          <w:rFonts w:ascii="Times New Roman" w:hAnsi="Times New Roman"/>
          <w:b/>
          <w:bCs/>
          <w:sz w:val="28"/>
          <w:szCs w:val="28"/>
        </w:rPr>
        <w:t>6</w:t>
      </w:r>
      <w:r w:rsidRPr="002D72B7">
        <w:rPr>
          <w:rFonts w:ascii="Times New Roman" w:hAnsi="Times New Roman"/>
          <w:b/>
          <w:bCs/>
          <w:sz w:val="28"/>
          <w:szCs w:val="28"/>
        </w:rPr>
        <w:t xml:space="preserve"> человек.</w:t>
      </w:r>
      <w:r w:rsidRPr="002D72B7">
        <w:rPr>
          <w:rFonts w:ascii="Times New Roman" w:hAnsi="Times New Roman"/>
          <w:sz w:val="28"/>
          <w:szCs w:val="28"/>
        </w:rPr>
        <w:t xml:space="preserve"> </w:t>
      </w:r>
    </w:p>
    <w:p w14:paraId="475B0EB1" w14:textId="77777777" w:rsidR="00266455" w:rsidRPr="002D72B7" w:rsidRDefault="00266455" w:rsidP="00266455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D72B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уважительной причине </w:t>
      </w:r>
      <w:r w:rsidR="007F59DB">
        <w:rPr>
          <w:rFonts w:ascii="Times New Roman" w:hAnsi="Times New Roman"/>
          <w:bCs/>
          <w:sz w:val="28"/>
          <w:szCs w:val="28"/>
        </w:rPr>
        <w:t>в</w:t>
      </w:r>
      <w:r w:rsidRPr="002D72B7">
        <w:rPr>
          <w:rFonts w:ascii="Times New Roman" w:hAnsi="Times New Roman"/>
          <w:sz w:val="28"/>
          <w:szCs w:val="28"/>
        </w:rPr>
        <w:t xml:space="preserve"> </w:t>
      </w:r>
      <w:r w:rsidRPr="000C3F35">
        <w:rPr>
          <w:rFonts w:ascii="Times New Roman" w:hAnsi="Times New Roman"/>
          <w:sz w:val="28"/>
          <w:szCs w:val="28"/>
        </w:rPr>
        <w:t>С</w:t>
      </w:r>
      <w:r w:rsidR="00814D54">
        <w:rPr>
          <w:rFonts w:ascii="Times New Roman" w:hAnsi="Times New Roman"/>
          <w:sz w:val="28"/>
          <w:szCs w:val="28"/>
        </w:rPr>
        <w:t>обрани</w:t>
      </w:r>
      <w:r w:rsidR="007F59DB">
        <w:rPr>
          <w:rFonts w:ascii="Times New Roman" w:hAnsi="Times New Roman"/>
          <w:sz w:val="28"/>
          <w:szCs w:val="28"/>
        </w:rPr>
        <w:t>и не принимает участие</w:t>
      </w:r>
      <w:r w:rsidRPr="002D72B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C0362A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2D72B7">
        <w:rPr>
          <w:rFonts w:ascii="Times New Roman" w:hAnsi="Times New Roman"/>
          <w:bCs/>
          <w:sz w:val="28"/>
          <w:szCs w:val="28"/>
        </w:rPr>
        <w:t xml:space="preserve"> член Профсоюза</w:t>
      </w:r>
      <w:r w:rsidRPr="002D72B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</w:p>
    <w:p w14:paraId="0B4F885A" w14:textId="77777777" w:rsidR="00266455" w:rsidRPr="002D72B7" w:rsidRDefault="00266455" w:rsidP="00266455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D72B7">
        <w:rPr>
          <w:rFonts w:ascii="Times New Roman" w:hAnsi="Times New Roman"/>
          <w:bCs/>
          <w:sz w:val="28"/>
          <w:szCs w:val="28"/>
        </w:rPr>
        <w:t xml:space="preserve">В соответствии с пунктом 1.2. статьи 16, абзацем 1 пункта 4 статьи 22 Устава Профсоюза </w:t>
      </w:r>
      <w:r w:rsidRPr="002D72B7">
        <w:rPr>
          <w:rFonts w:ascii="Times New Roman" w:hAnsi="Times New Roman"/>
          <w:b/>
          <w:sz w:val="28"/>
          <w:szCs w:val="28"/>
        </w:rPr>
        <w:t>кворум</w:t>
      </w:r>
      <w:r w:rsidRPr="002D72B7">
        <w:rPr>
          <w:rFonts w:ascii="Times New Roman" w:hAnsi="Times New Roman"/>
          <w:bCs/>
          <w:sz w:val="28"/>
          <w:szCs w:val="28"/>
        </w:rPr>
        <w:t xml:space="preserve"> для работы </w:t>
      </w:r>
      <w:r w:rsidRPr="000C3F35">
        <w:rPr>
          <w:rFonts w:ascii="Times New Roman" w:hAnsi="Times New Roman"/>
          <w:sz w:val="28"/>
          <w:szCs w:val="28"/>
        </w:rPr>
        <w:t>С</w:t>
      </w:r>
      <w:r w:rsidRPr="002D72B7">
        <w:rPr>
          <w:rFonts w:ascii="Times New Roman" w:hAnsi="Times New Roman"/>
          <w:sz w:val="28"/>
          <w:szCs w:val="28"/>
        </w:rPr>
        <w:t xml:space="preserve">обрания </w:t>
      </w:r>
      <w:r w:rsidRPr="002D72B7">
        <w:rPr>
          <w:rFonts w:ascii="Times New Roman" w:hAnsi="Times New Roman"/>
          <w:b/>
          <w:bCs/>
          <w:sz w:val="28"/>
          <w:szCs w:val="28"/>
        </w:rPr>
        <w:t>имеется</w:t>
      </w:r>
      <w:r w:rsidRPr="002D72B7">
        <w:rPr>
          <w:rFonts w:ascii="Times New Roman" w:hAnsi="Times New Roman"/>
          <w:sz w:val="28"/>
          <w:szCs w:val="28"/>
        </w:rPr>
        <w:t xml:space="preserve">. </w:t>
      </w:r>
      <w:bookmarkStart w:id="1" w:name="_Hlk156469017"/>
      <w:r w:rsidRPr="000C3F35">
        <w:rPr>
          <w:rFonts w:ascii="Times New Roman" w:hAnsi="Times New Roman"/>
          <w:sz w:val="28"/>
          <w:szCs w:val="28"/>
        </w:rPr>
        <w:t>С</w:t>
      </w:r>
      <w:r w:rsidRPr="002D72B7">
        <w:rPr>
          <w:rFonts w:ascii="Times New Roman" w:hAnsi="Times New Roman"/>
          <w:sz w:val="28"/>
          <w:szCs w:val="28"/>
        </w:rPr>
        <w:t>обрани</w:t>
      </w:r>
      <w:r w:rsidR="007F59DB">
        <w:rPr>
          <w:rFonts w:ascii="Times New Roman" w:hAnsi="Times New Roman"/>
          <w:sz w:val="28"/>
          <w:szCs w:val="28"/>
        </w:rPr>
        <w:t>е</w:t>
      </w:r>
      <w:r w:rsidRPr="002D72B7">
        <w:rPr>
          <w:rFonts w:ascii="Times New Roman" w:hAnsi="Times New Roman"/>
          <w:sz w:val="28"/>
          <w:szCs w:val="28"/>
        </w:rPr>
        <w:t xml:space="preserve"> </w:t>
      </w:r>
      <w:bookmarkEnd w:id="1"/>
      <w:r w:rsidRPr="002D72B7">
        <w:rPr>
          <w:rFonts w:ascii="Times New Roman" w:hAnsi="Times New Roman"/>
          <w:b/>
          <w:bCs/>
          <w:sz w:val="28"/>
          <w:szCs w:val="28"/>
        </w:rPr>
        <w:t>правомочно</w:t>
      </w:r>
      <w:r w:rsidRPr="002D72B7">
        <w:rPr>
          <w:rFonts w:ascii="Times New Roman" w:hAnsi="Times New Roman"/>
          <w:sz w:val="28"/>
          <w:szCs w:val="28"/>
        </w:rPr>
        <w:t xml:space="preserve">. </w:t>
      </w:r>
    </w:p>
    <w:p w14:paraId="052E9554" w14:textId="77777777" w:rsidR="00266455" w:rsidRPr="002D72B7" w:rsidRDefault="00266455" w:rsidP="00266455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2D72B7">
        <w:rPr>
          <w:rFonts w:ascii="Times New Roman" w:hAnsi="Times New Roman"/>
          <w:sz w:val="28"/>
          <w:szCs w:val="28"/>
        </w:rPr>
        <w:t xml:space="preserve">В </w:t>
      </w:r>
      <w:r w:rsidRPr="000C3F35">
        <w:rPr>
          <w:rFonts w:ascii="Times New Roman" w:hAnsi="Times New Roman"/>
          <w:sz w:val="28"/>
          <w:szCs w:val="28"/>
        </w:rPr>
        <w:t>С</w:t>
      </w:r>
      <w:r w:rsidRPr="002D72B7">
        <w:rPr>
          <w:rFonts w:ascii="Times New Roman" w:hAnsi="Times New Roman"/>
          <w:sz w:val="28"/>
          <w:szCs w:val="28"/>
        </w:rPr>
        <w:t>обрани</w:t>
      </w:r>
      <w:r w:rsidR="007F59DB">
        <w:rPr>
          <w:rFonts w:ascii="Times New Roman" w:hAnsi="Times New Roman"/>
          <w:sz w:val="28"/>
          <w:szCs w:val="28"/>
        </w:rPr>
        <w:t>и</w:t>
      </w:r>
      <w:r w:rsidRPr="002D72B7">
        <w:rPr>
          <w:rFonts w:ascii="Times New Roman" w:hAnsi="Times New Roman"/>
          <w:sz w:val="28"/>
          <w:szCs w:val="28"/>
        </w:rPr>
        <w:t xml:space="preserve"> принимает участие </w:t>
      </w:r>
      <w:r w:rsidRPr="002D72B7">
        <w:rPr>
          <w:rFonts w:ascii="Times New Roman" w:hAnsi="Times New Roman"/>
          <w:bCs/>
          <w:sz w:val="28"/>
          <w:szCs w:val="28"/>
        </w:rPr>
        <w:t xml:space="preserve">Судакова Варвара Андреевна, председатель Васильевской городской организации Профсоюза. </w:t>
      </w:r>
    </w:p>
    <w:p w14:paraId="67236692" w14:textId="565D61FA" w:rsidR="00266455" w:rsidRPr="00080B2B" w:rsidRDefault="00266455" w:rsidP="00266455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0362A">
        <w:rPr>
          <w:rFonts w:ascii="Times New Roman" w:hAnsi="Times New Roman"/>
          <w:sz w:val="28"/>
          <w:szCs w:val="28"/>
        </w:rPr>
        <w:t xml:space="preserve">Уважаемые коллеги, позвольте напомнить, что решения Собрания </w:t>
      </w:r>
      <w:r w:rsidR="00AF18C9">
        <w:rPr>
          <w:rFonts w:ascii="Times New Roman" w:hAnsi="Times New Roman"/>
          <w:sz w:val="28"/>
          <w:szCs w:val="28"/>
        </w:rPr>
        <w:br/>
      </w:r>
      <w:r w:rsidRPr="00C0362A">
        <w:rPr>
          <w:rFonts w:ascii="Times New Roman" w:hAnsi="Times New Roman"/>
          <w:sz w:val="28"/>
          <w:szCs w:val="28"/>
        </w:rPr>
        <w:t xml:space="preserve">по процедурным вопросам считаются принятыми, если за них проголосовало более половины </w:t>
      </w:r>
      <w:r w:rsidRPr="00080B2B">
        <w:rPr>
          <w:rFonts w:ascii="Times New Roman" w:hAnsi="Times New Roman"/>
          <w:sz w:val="28"/>
          <w:szCs w:val="28"/>
        </w:rPr>
        <w:t xml:space="preserve">участников Собрания. </w:t>
      </w:r>
    </w:p>
    <w:p w14:paraId="5422CB93" w14:textId="77777777" w:rsidR="00266455" w:rsidRPr="00C0362A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80B2B">
        <w:rPr>
          <w:rFonts w:ascii="Times New Roman" w:hAnsi="Times New Roman"/>
          <w:sz w:val="28"/>
          <w:szCs w:val="28"/>
        </w:rPr>
        <w:t xml:space="preserve">Пока не избран </w:t>
      </w:r>
      <w:r w:rsidR="00C0362A" w:rsidRPr="00080B2B">
        <w:rPr>
          <w:rFonts w:ascii="Times New Roman" w:hAnsi="Times New Roman"/>
          <w:sz w:val="28"/>
          <w:szCs w:val="28"/>
        </w:rPr>
        <w:t>секретарь</w:t>
      </w:r>
      <w:r w:rsidR="007F59DB">
        <w:rPr>
          <w:rFonts w:ascii="Times New Roman" w:hAnsi="Times New Roman"/>
          <w:sz w:val="28"/>
          <w:szCs w:val="28"/>
        </w:rPr>
        <w:t xml:space="preserve"> заседания</w:t>
      </w:r>
      <w:r w:rsidRPr="00080B2B">
        <w:rPr>
          <w:rFonts w:ascii="Times New Roman" w:hAnsi="Times New Roman"/>
          <w:sz w:val="28"/>
          <w:szCs w:val="28"/>
        </w:rPr>
        <w:t xml:space="preserve"> Собрания</w:t>
      </w:r>
      <w:r w:rsidR="007F59DB" w:rsidRPr="007F59DB">
        <w:rPr>
          <w:rFonts w:ascii="Times New Roman" w:hAnsi="Times New Roman"/>
          <w:sz w:val="28"/>
          <w:szCs w:val="28"/>
        </w:rPr>
        <w:t xml:space="preserve"> </w:t>
      </w:r>
      <w:r w:rsidR="007F59DB" w:rsidRPr="00070AF0">
        <w:rPr>
          <w:rFonts w:ascii="Times New Roman" w:hAnsi="Times New Roman"/>
          <w:sz w:val="28"/>
          <w:szCs w:val="28"/>
        </w:rPr>
        <w:t>подсчет голосов осуществля</w:t>
      </w:r>
      <w:r w:rsidR="007F59DB">
        <w:rPr>
          <w:rFonts w:ascii="Times New Roman" w:hAnsi="Times New Roman"/>
          <w:sz w:val="28"/>
          <w:szCs w:val="28"/>
        </w:rPr>
        <w:t>ет</w:t>
      </w:r>
      <w:r w:rsidR="007F59DB" w:rsidRPr="00070AF0">
        <w:rPr>
          <w:rFonts w:ascii="Times New Roman" w:hAnsi="Times New Roman"/>
          <w:sz w:val="28"/>
          <w:szCs w:val="28"/>
        </w:rPr>
        <w:t xml:space="preserve"> председательствующ</w:t>
      </w:r>
      <w:r w:rsidR="007F59DB">
        <w:rPr>
          <w:rFonts w:ascii="Times New Roman" w:hAnsi="Times New Roman"/>
          <w:sz w:val="28"/>
          <w:szCs w:val="28"/>
        </w:rPr>
        <w:t>ий на Со</w:t>
      </w:r>
      <w:r w:rsidR="007F59DB" w:rsidRPr="00070AF0">
        <w:rPr>
          <w:rFonts w:ascii="Times New Roman" w:hAnsi="Times New Roman"/>
          <w:sz w:val="28"/>
          <w:szCs w:val="28"/>
        </w:rPr>
        <w:t>брани</w:t>
      </w:r>
      <w:r w:rsidR="007F59DB">
        <w:rPr>
          <w:rFonts w:ascii="Times New Roman" w:hAnsi="Times New Roman"/>
          <w:sz w:val="28"/>
          <w:szCs w:val="28"/>
        </w:rPr>
        <w:t>и</w:t>
      </w:r>
      <w:r w:rsidR="007F59DB" w:rsidRPr="00070AF0">
        <w:rPr>
          <w:rFonts w:ascii="Times New Roman" w:hAnsi="Times New Roman"/>
          <w:sz w:val="28"/>
          <w:szCs w:val="28"/>
        </w:rPr>
        <w:t>.</w:t>
      </w:r>
      <w:r w:rsidRPr="00080B2B">
        <w:rPr>
          <w:rFonts w:ascii="Times New Roman" w:hAnsi="Times New Roman"/>
          <w:sz w:val="28"/>
          <w:szCs w:val="28"/>
        </w:rPr>
        <w:t xml:space="preserve"> Нет возражений?</w:t>
      </w:r>
    </w:p>
    <w:p w14:paraId="55E8ACC1" w14:textId="77777777" w:rsidR="00266455" w:rsidRPr="00C0362A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0362A">
        <w:rPr>
          <w:rFonts w:ascii="Times New Roman" w:hAnsi="Times New Roman"/>
          <w:sz w:val="28"/>
          <w:szCs w:val="28"/>
        </w:rPr>
        <w:t>Нет. Спасибо!</w:t>
      </w:r>
    </w:p>
    <w:p w14:paraId="5A384699" w14:textId="77777777" w:rsidR="00266455" w:rsidRPr="002D72B7" w:rsidRDefault="00266455" w:rsidP="00266455">
      <w:pPr>
        <w:pStyle w:val="af1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0362A">
        <w:rPr>
          <w:sz w:val="28"/>
          <w:szCs w:val="28"/>
        </w:rPr>
        <w:t>Есть предложение</w:t>
      </w:r>
      <w:r w:rsidRPr="002D72B7">
        <w:rPr>
          <w:sz w:val="28"/>
          <w:szCs w:val="28"/>
        </w:rPr>
        <w:t xml:space="preserve"> начать </w:t>
      </w:r>
      <w:r w:rsidRPr="000C3F35">
        <w:rPr>
          <w:b/>
          <w:bCs/>
          <w:sz w:val="28"/>
          <w:szCs w:val="28"/>
        </w:rPr>
        <w:t>С</w:t>
      </w:r>
      <w:r w:rsidRPr="002D72B7">
        <w:rPr>
          <w:b/>
          <w:bCs/>
          <w:sz w:val="28"/>
          <w:szCs w:val="28"/>
        </w:rPr>
        <w:t>обрани</w:t>
      </w:r>
      <w:r w:rsidR="007F59DB">
        <w:rPr>
          <w:b/>
          <w:bCs/>
          <w:sz w:val="28"/>
          <w:szCs w:val="28"/>
        </w:rPr>
        <w:t>е ППО</w:t>
      </w:r>
      <w:r w:rsidRPr="002D72B7">
        <w:rPr>
          <w:b/>
          <w:bCs/>
          <w:sz w:val="28"/>
          <w:szCs w:val="28"/>
        </w:rPr>
        <w:t xml:space="preserve">. </w:t>
      </w:r>
    </w:p>
    <w:p w14:paraId="3BF9374B" w14:textId="77777777" w:rsidR="00266455" w:rsidRDefault="00266455" w:rsidP="00266455">
      <w:pPr>
        <w:pStyle w:val="af1"/>
        <w:spacing w:line="276" w:lineRule="auto"/>
        <w:ind w:firstLine="709"/>
        <w:jc w:val="both"/>
        <w:rPr>
          <w:sz w:val="28"/>
          <w:szCs w:val="28"/>
        </w:rPr>
      </w:pPr>
    </w:p>
    <w:p w14:paraId="62CB1EAC" w14:textId="77777777" w:rsidR="00266455" w:rsidRPr="002D72B7" w:rsidRDefault="00266455" w:rsidP="00266455">
      <w:pPr>
        <w:pStyle w:val="af1"/>
        <w:spacing w:line="276" w:lineRule="auto"/>
        <w:ind w:firstLine="709"/>
        <w:jc w:val="both"/>
        <w:rPr>
          <w:i/>
          <w:sz w:val="28"/>
          <w:szCs w:val="28"/>
        </w:rPr>
      </w:pPr>
      <w:r w:rsidRPr="002D72B7">
        <w:rPr>
          <w:sz w:val="28"/>
          <w:szCs w:val="28"/>
        </w:rPr>
        <w:t xml:space="preserve">Кто </w:t>
      </w:r>
      <w:r w:rsidRPr="002D72B7">
        <w:rPr>
          <w:sz w:val="28"/>
          <w:szCs w:val="28"/>
          <w:u w:val="single"/>
        </w:rPr>
        <w:t>«ЗА»</w:t>
      </w:r>
      <w:r w:rsidRPr="002D72B7">
        <w:rPr>
          <w:sz w:val="28"/>
          <w:szCs w:val="28"/>
        </w:rPr>
        <w:t xml:space="preserve"> это предложение прошу голосовать поднятием руки. </w:t>
      </w:r>
    </w:p>
    <w:p w14:paraId="256491F0" w14:textId="77777777" w:rsidR="00266455" w:rsidRPr="002D72B7" w:rsidRDefault="00266455" w:rsidP="00266455">
      <w:pPr>
        <w:pStyle w:val="af1"/>
        <w:spacing w:line="276" w:lineRule="auto"/>
        <w:ind w:firstLine="709"/>
        <w:rPr>
          <w:i/>
          <w:iCs/>
          <w:color w:val="2E74B5"/>
          <w:sz w:val="28"/>
          <w:szCs w:val="28"/>
        </w:rPr>
      </w:pPr>
    </w:p>
    <w:p w14:paraId="1E3F7BC8" w14:textId="77777777" w:rsidR="00266455" w:rsidRPr="002D72B7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2D72B7">
        <w:rPr>
          <w:i/>
          <w:sz w:val="28"/>
          <w:szCs w:val="28"/>
        </w:rPr>
        <w:t xml:space="preserve">Идет подсчет голосов. </w:t>
      </w:r>
    </w:p>
    <w:p w14:paraId="33B242A7" w14:textId="77777777" w:rsidR="00266455" w:rsidRPr="002D72B7" w:rsidRDefault="00C0362A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ЕФИМОВА С.Н.</w:t>
      </w:r>
      <w:r w:rsidRPr="002D72B7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266455" w:rsidRPr="002D72B7">
        <w:rPr>
          <w:rFonts w:ascii="Times New Roman" w:hAnsi="Times New Roman"/>
          <w:b/>
          <w:bCs/>
          <w:sz w:val="28"/>
          <w:szCs w:val="28"/>
          <w:u w:val="single"/>
        </w:rPr>
        <w:t>(продолжение)</w:t>
      </w:r>
    </w:p>
    <w:p w14:paraId="58B3C3A7" w14:textId="77777777" w:rsidR="00266455" w:rsidRPr="002D72B7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0365C659" w14:textId="77777777" w:rsidR="00266455" w:rsidRPr="002D72B7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2D72B7">
        <w:rPr>
          <w:bCs/>
          <w:sz w:val="28"/>
          <w:szCs w:val="28"/>
        </w:rPr>
        <w:lastRenderedPageBreak/>
        <w:t xml:space="preserve">Спасибо. Решение начать </w:t>
      </w:r>
      <w:r w:rsidRPr="000C3F35">
        <w:rPr>
          <w:bCs/>
          <w:sz w:val="28"/>
          <w:szCs w:val="28"/>
        </w:rPr>
        <w:t>С</w:t>
      </w:r>
      <w:r w:rsidRPr="002D72B7">
        <w:rPr>
          <w:bCs/>
          <w:sz w:val="28"/>
          <w:szCs w:val="28"/>
        </w:rPr>
        <w:t>обрани</w:t>
      </w:r>
      <w:r w:rsidR="00C32575">
        <w:rPr>
          <w:bCs/>
          <w:sz w:val="28"/>
          <w:szCs w:val="28"/>
        </w:rPr>
        <w:t>е ППО</w:t>
      </w:r>
      <w:r w:rsidRPr="002D72B7">
        <w:rPr>
          <w:bCs/>
          <w:sz w:val="28"/>
          <w:szCs w:val="28"/>
        </w:rPr>
        <w:t xml:space="preserve"> принято единогласно</w:t>
      </w:r>
      <w:r w:rsidR="00E32D82">
        <w:rPr>
          <w:bCs/>
          <w:sz w:val="28"/>
          <w:szCs w:val="28"/>
        </w:rPr>
        <w:t xml:space="preserve"> участниками Собрания. </w:t>
      </w:r>
      <w:r w:rsidRPr="002D72B7">
        <w:rPr>
          <w:bCs/>
          <w:sz w:val="28"/>
          <w:szCs w:val="28"/>
        </w:rPr>
        <w:t xml:space="preserve"> </w:t>
      </w:r>
    </w:p>
    <w:p w14:paraId="7276EE4A" w14:textId="77777777" w:rsidR="00266455" w:rsidRPr="002D72B7" w:rsidRDefault="00266455" w:rsidP="00266455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57A0824B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3F35">
        <w:rPr>
          <w:rFonts w:ascii="Times New Roman" w:hAnsi="Times New Roman"/>
          <w:b/>
          <w:bCs/>
          <w:sz w:val="28"/>
          <w:szCs w:val="28"/>
        </w:rPr>
        <w:t>С</w:t>
      </w:r>
      <w:r w:rsidRPr="002D72B7">
        <w:rPr>
          <w:rFonts w:ascii="Times New Roman" w:hAnsi="Times New Roman"/>
          <w:b/>
          <w:bCs/>
          <w:sz w:val="28"/>
          <w:szCs w:val="28"/>
        </w:rPr>
        <w:t xml:space="preserve">обрание </w:t>
      </w:r>
      <w:r w:rsidRPr="007C195F">
        <w:rPr>
          <w:rFonts w:ascii="Times New Roman" w:hAnsi="Times New Roman"/>
          <w:sz w:val="28"/>
          <w:szCs w:val="28"/>
        </w:rPr>
        <w:t xml:space="preserve">первичной профсоюзной организации </w:t>
      </w:r>
      <w:r w:rsidR="00C0362A">
        <w:rPr>
          <w:rFonts w:ascii="Times New Roman" w:hAnsi="Times New Roman"/>
          <w:sz w:val="28"/>
          <w:szCs w:val="28"/>
        </w:rPr>
        <w:t>Детского сада №</w:t>
      </w:r>
      <w:r w:rsidRPr="007C195F">
        <w:rPr>
          <w:rFonts w:ascii="Times New Roman" w:hAnsi="Times New Roman"/>
          <w:sz w:val="28"/>
          <w:szCs w:val="28"/>
        </w:rPr>
        <w:t xml:space="preserve"> 1 </w:t>
      </w:r>
      <w:r w:rsidR="00C0362A">
        <w:rPr>
          <w:rFonts w:ascii="Times New Roman" w:hAnsi="Times New Roman"/>
          <w:sz w:val="28"/>
          <w:szCs w:val="28"/>
        </w:rPr>
        <w:br/>
      </w:r>
      <w:r w:rsidRPr="007C195F">
        <w:rPr>
          <w:rFonts w:ascii="Times New Roman" w:hAnsi="Times New Roman"/>
          <w:sz w:val="28"/>
          <w:szCs w:val="28"/>
        </w:rPr>
        <w:t>г. Васильевска</w:t>
      </w:r>
      <w:r w:rsidRPr="007C195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D72B7">
        <w:rPr>
          <w:rFonts w:ascii="Times New Roman" w:hAnsi="Times New Roman"/>
          <w:b/>
          <w:bCs/>
          <w:sz w:val="28"/>
          <w:szCs w:val="28"/>
        </w:rPr>
        <w:t>объявляется открытым</w:t>
      </w:r>
      <w:r w:rsidRPr="002D72B7">
        <w:rPr>
          <w:rFonts w:ascii="Times New Roman" w:hAnsi="Times New Roman"/>
          <w:sz w:val="28"/>
          <w:szCs w:val="28"/>
        </w:rPr>
        <w:t xml:space="preserve">. </w:t>
      </w:r>
    </w:p>
    <w:p w14:paraId="43B3695D" w14:textId="77777777" w:rsidR="00266455" w:rsidRPr="002D72B7" w:rsidRDefault="00266455" w:rsidP="0026645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DDE0C3" w14:textId="77777777" w:rsidR="00266455" w:rsidRPr="002D72B7" w:rsidRDefault="00266455" w:rsidP="00266455">
      <w:pPr>
        <w:spacing w:after="0"/>
        <w:jc w:val="center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2D72B7">
        <w:rPr>
          <w:rFonts w:ascii="Times New Roman" w:hAnsi="Times New Roman"/>
          <w:i/>
          <w:iCs/>
          <w:color w:val="000000" w:themeColor="text1"/>
          <w:sz w:val="28"/>
          <w:szCs w:val="28"/>
        </w:rPr>
        <w:t>Звучит Гимн Российской Федерации.</w:t>
      </w:r>
    </w:p>
    <w:p w14:paraId="5F0479B8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9BE82BA" w14:textId="77777777" w:rsidR="00856942" w:rsidRPr="002D72B7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ЕФИМОВА С.Н.</w:t>
      </w:r>
      <w:r w:rsidRPr="002D72B7">
        <w:rPr>
          <w:rFonts w:ascii="Times New Roman" w:hAnsi="Times New Roman"/>
          <w:b/>
          <w:bCs/>
          <w:sz w:val="28"/>
          <w:szCs w:val="28"/>
          <w:u w:val="single"/>
        </w:rPr>
        <w:t xml:space="preserve"> (продолжение)</w:t>
      </w:r>
    </w:p>
    <w:p w14:paraId="2CA9EF37" w14:textId="77777777" w:rsidR="00856942" w:rsidRDefault="00856942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4ADC10" w14:textId="77777777" w:rsidR="00856942" w:rsidRPr="00856942" w:rsidRDefault="00856942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56942">
        <w:rPr>
          <w:rFonts w:ascii="Times New Roman" w:hAnsi="Times New Roman"/>
          <w:sz w:val="28"/>
          <w:szCs w:val="28"/>
        </w:rPr>
        <w:t>В работе нашего Собрания принимают</w:t>
      </w:r>
      <w:r w:rsidR="00814D54">
        <w:rPr>
          <w:rFonts w:ascii="Times New Roman" w:hAnsi="Times New Roman"/>
          <w:sz w:val="28"/>
          <w:szCs w:val="28"/>
        </w:rPr>
        <w:t xml:space="preserve"> участие Романова Римма Игоревна</w:t>
      </w:r>
      <w:r w:rsidRPr="00856942">
        <w:rPr>
          <w:rFonts w:ascii="Times New Roman" w:hAnsi="Times New Roman"/>
          <w:sz w:val="28"/>
          <w:szCs w:val="28"/>
        </w:rPr>
        <w:t>, заведующий детским садом</w:t>
      </w:r>
      <w:r w:rsidR="00814D54">
        <w:rPr>
          <w:rFonts w:ascii="Times New Roman" w:hAnsi="Times New Roman"/>
          <w:sz w:val="28"/>
          <w:szCs w:val="28"/>
        </w:rPr>
        <w:t>,</w:t>
      </w:r>
      <w:r w:rsidRPr="00856942">
        <w:rPr>
          <w:rFonts w:ascii="Times New Roman" w:hAnsi="Times New Roman"/>
          <w:sz w:val="28"/>
          <w:szCs w:val="28"/>
        </w:rPr>
        <w:t xml:space="preserve"> и Судакова Варвара Андреевна, председатель Васильевской городской организации Профсоюза.</w:t>
      </w:r>
    </w:p>
    <w:p w14:paraId="68E90570" w14:textId="77777777" w:rsidR="00856942" w:rsidRPr="00856942" w:rsidRDefault="00856942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14:paraId="4E82794C" w14:textId="77777777" w:rsidR="00856942" w:rsidRPr="00856942" w:rsidRDefault="00856942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56942">
        <w:rPr>
          <w:rFonts w:ascii="Times New Roman" w:hAnsi="Times New Roman"/>
          <w:sz w:val="28"/>
          <w:szCs w:val="28"/>
        </w:rPr>
        <w:t>Приглашаем наших гостей в рабочий президиум Собрания.</w:t>
      </w:r>
    </w:p>
    <w:p w14:paraId="7E7429C1" w14:textId="77777777" w:rsidR="00856942" w:rsidRDefault="00856942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4972C673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D72B7">
        <w:rPr>
          <w:rFonts w:ascii="Times New Roman" w:hAnsi="Times New Roman"/>
          <w:bCs/>
          <w:sz w:val="28"/>
          <w:szCs w:val="28"/>
          <w:lang w:eastAsia="ru-RU"/>
        </w:rPr>
        <w:t xml:space="preserve">Слово для приветствия участников Собрания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предоставляется </w:t>
      </w:r>
      <w:r w:rsidR="00C0362A">
        <w:rPr>
          <w:rFonts w:ascii="Times New Roman" w:hAnsi="Times New Roman"/>
          <w:bCs/>
          <w:sz w:val="28"/>
          <w:szCs w:val="28"/>
          <w:lang w:eastAsia="ru-RU"/>
        </w:rPr>
        <w:t>Романовой Римме Игоревне</w:t>
      </w:r>
      <w:r w:rsidRPr="002D72B7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C0362A">
        <w:rPr>
          <w:rFonts w:ascii="Times New Roman" w:hAnsi="Times New Roman"/>
          <w:bCs/>
          <w:sz w:val="28"/>
          <w:szCs w:val="28"/>
          <w:lang w:eastAsia="ru-RU"/>
        </w:rPr>
        <w:t xml:space="preserve">заведующему детским садом. </w:t>
      </w:r>
      <w:r w:rsidRPr="002D72B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53341500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167812" w14:textId="77777777" w:rsidR="00266455" w:rsidRPr="002D72B7" w:rsidRDefault="00266455" w:rsidP="00266455">
      <w:pPr>
        <w:spacing w:after="0"/>
        <w:jc w:val="center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2D72B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Выступление </w:t>
      </w:r>
      <w:r w:rsidR="00C0362A">
        <w:rPr>
          <w:rFonts w:ascii="Times New Roman" w:hAnsi="Times New Roman"/>
          <w:i/>
          <w:iCs/>
          <w:sz w:val="28"/>
          <w:szCs w:val="28"/>
          <w:lang w:eastAsia="ru-RU"/>
        </w:rPr>
        <w:t>Романовой Р.И.</w:t>
      </w:r>
    </w:p>
    <w:p w14:paraId="49090090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9676CBA" w14:textId="77777777" w:rsidR="00266455" w:rsidRPr="002D72B7" w:rsidRDefault="00C0362A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ЕФИМОВА С.Н.</w:t>
      </w:r>
      <w:r w:rsidRPr="002D72B7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266455" w:rsidRPr="002D72B7">
        <w:rPr>
          <w:rFonts w:ascii="Times New Roman" w:hAnsi="Times New Roman"/>
          <w:b/>
          <w:bCs/>
          <w:sz w:val="28"/>
          <w:szCs w:val="28"/>
          <w:u w:val="single"/>
        </w:rPr>
        <w:t>(продолжение)</w:t>
      </w:r>
    </w:p>
    <w:p w14:paraId="0FC3024D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3BF8A6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D72B7">
        <w:rPr>
          <w:rFonts w:ascii="Times New Roman" w:hAnsi="Times New Roman"/>
          <w:bCs/>
          <w:sz w:val="28"/>
          <w:szCs w:val="28"/>
          <w:lang w:eastAsia="ru-RU"/>
        </w:rPr>
        <w:t>Слов</w:t>
      </w:r>
      <w:r w:rsidR="00217953">
        <w:rPr>
          <w:rFonts w:ascii="Times New Roman" w:hAnsi="Times New Roman"/>
          <w:bCs/>
          <w:sz w:val="28"/>
          <w:szCs w:val="28"/>
          <w:lang w:eastAsia="ru-RU"/>
        </w:rPr>
        <w:t>о для приветствия</w:t>
      </w:r>
      <w:r w:rsidR="008222F2">
        <w:rPr>
          <w:rFonts w:ascii="Times New Roman" w:hAnsi="Times New Roman"/>
          <w:bCs/>
          <w:sz w:val="28"/>
          <w:szCs w:val="28"/>
          <w:lang w:eastAsia="ru-RU"/>
        </w:rPr>
        <w:t xml:space="preserve"> участников Собрания </w:t>
      </w:r>
      <w:r w:rsidR="00217953">
        <w:rPr>
          <w:rFonts w:ascii="Times New Roman" w:hAnsi="Times New Roman"/>
          <w:bCs/>
          <w:sz w:val="28"/>
          <w:szCs w:val="28"/>
          <w:lang w:eastAsia="ru-RU"/>
        </w:rPr>
        <w:t>предоставляется</w:t>
      </w:r>
      <w:r w:rsidRPr="002D72B7">
        <w:rPr>
          <w:rFonts w:ascii="Times New Roman" w:hAnsi="Times New Roman"/>
          <w:bCs/>
          <w:sz w:val="28"/>
          <w:szCs w:val="28"/>
          <w:lang w:eastAsia="ru-RU"/>
        </w:rPr>
        <w:t xml:space="preserve"> Судаковой Варваре Андреевне, председателю Васильевской городской организации Профсоюза. </w:t>
      </w:r>
    </w:p>
    <w:p w14:paraId="62BEC661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BCD5B6B" w14:textId="77777777" w:rsidR="00266455" w:rsidRPr="002D72B7" w:rsidRDefault="00266455" w:rsidP="00266455">
      <w:pPr>
        <w:spacing w:after="0"/>
        <w:jc w:val="center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2D72B7">
        <w:rPr>
          <w:rFonts w:ascii="Times New Roman" w:hAnsi="Times New Roman"/>
          <w:i/>
          <w:iCs/>
          <w:sz w:val="28"/>
          <w:szCs w:val="28"/>
          <w:lang w:eastAsia="ru-RU"/>
        </w:rPr>
        <w:t>Выступление Судаковой В.А.</w:t>
      </w:r>
    </w:p>
    <w:p w14:paraId="2038EC18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2C60E7D" w14:textId="77777777" w:rsidR="00266455" w:rsidRPr="002D72B7" w:rsidRDefault="00C0362A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ЕФИМОВА С.Н.</w:t>
      </w:r>
      <w:r w:rsidRPr="002D72B7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266455" w:rsidRPr="002D72B7">
        <w:rPr>
          <w:rFonts w:ascii="Times New Roman" w:hAnsi="Times New Roman"/>
          <w:b/>
          <w:bCs/>
          <w:sz w:val="28"/>
          <w:szCs w:val="28"/>
          <w:u w:val="single"/>
        </w:rPr>
        <w:t>(продолжение)</w:t>
      </w:r>
    </w:p>
    <w:p w14:paraId="4326ACF9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C6A4F3" w14:textId="578496CD" w:rsidR="00266455" w:rsidRPr="00C0362A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D72B7">
        <w:rPr>
          <w:rFonts w:ascii="Times New Roman" w:hAnsi="Times New Roman"/>
          <w:sz w:val="28"/>
          <w:szCs w:val="28"/>
        </w:rPr>
        <w:t xml:space="preserve">Уважаемые участники Собрания! В соответствии с пунктом 1.4. статьи 16, абзацем 3 пункта 4 статьи 22 Устава Профсоюза, нам </w:t>
      </w:r>
      <w:r w:rsidRPr="002D72B7">
        <w:rPr>
          <w:rFonts w:ascii="Times New Roman" w:hAnsi="Times New Roman"/>
          <w:b/>
          <w:bCs/>
          <w:sz w:val="28"/>
          <w:szCs w:val="28"/>
        </w:rPr>
        <w:t xml:space="preserve">необходимо </w:t>
      </w:r>
      <w:r w:rsidRPr="00C0362A">
        <w:rPr>
          <w:rFonts w:ascii="Times New Roman" w:hAnsi="Times New Roman"/>
          <w:b/>
          <w:bCs/>
          <w:sz w:val="28"/>
          <w:szCs w:val="28"/>
        </w:rPr>
        <w:t xml:space="preserve">определить форму голосования по всем вопросам повестки </w:t>
      </w:r>
      <w:r w:rsidR="00ED08B9">
        <w:rPr>
          <w:rFonts w:ascii="Times New Roman" w:hAnsi="Times New Roman"/>
          <w:b/>
          <w:bCs/>
          <w:sz w:val="28"/>
          <w:szCs w:val="28"/>
        </w:rPr>
        <w:t>дня Собрания</w:t>
      </w:r>
      <w:r w:rsidRPr="00C0362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F18C9">
        <w:rPr>
          <w:rFonts w:ascii="Times New Roman" w:hAnsi="Times New Roman"/>
          <w:b/>
          <w:bCs/>
          <w:sz w:val="28"/>
          <w:szCs w:val="28"/>
        </w:rPr>
        <w:br/>
      </w:r>
      <w:r w:rsidRPr="00C0362A">
        <w:rPr>
          <w:rFonts w:ascii="Times New Roman" w:hAnsi="Times New Roman"/>
          <w:b/>
          <w:bCs/>
          <w:sz w:val="28"/>
          <w:szCs w:val="28"/>
        </w:rPr>
        <w:t xml:space="preserve">и по процедурным вопросам. </w:t>
      </w:r>
    </w:p>
    <w:p w14:paraId="08B2C59D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0362A">
        <w:rPr>
          <w:rFonts w:ascii="Times New Roman" w:hAnsi="Times New Roman"/>
          <w:sz w:val="28"/>
          <w:szCs w:val="28"/>
        </w:rPr>
        <w:t>Предлагается определить</w:t>
      </w:r>
      <w:r w:rsidRPr="002D72B7">
        <w:rPr>
          <w:rFonts w:ascii="Times New Roman" w:hAnsi="Times New Roman"/>
          <w:sz w:val="28"/>
          <w:szCs w:val="28"/>
        </w:rPr>
        <w:t xml:space="preserve"> открытую форму голосования.</w:t>
      </w:r>
    </w:p>
    <w:p w14:paraId="4D53C883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403770" w14:textId="77777777" w:rsidR="00266455" w:rsidRPr="002D72B7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D72B7">
        <w:rPr>
          <w:rFonts w:ascii="Times New Roman" w:hAnsi="Times New Roman"/>
          <w:sz w:val="28"/>
          <w:szCs w:val="28"/>
        </w:rPr>
        <w:t xml:space="preserve">Кто </w:t>
      </w:r>
      <w:r w:rsidRPr="002D72B7">
        <w:rPr>
          <w:rFonts w:ascii="Times New Roman" w:hAnsi="Times New Roman"/>
          <w:sz w:val="28"/>
          <w:szCs w:val="28"/>
          <w:u w:val="single"/>
        </w:rPr>
        <w:t xml:space="preserve">«ЗА» </w:t>
      </w:r>
      <w:r w:rsidRPr="002D72B7">
        <w:rPr>
          <w:rFonts w:ascii="Times New Roman" w:hAnsi="Times New Roman"/>
          <w:sz w:val="28"/>
          <w:szCs w:val="28"/>
        </w:rPr>
        <w:t>это предложение? Прошу голосовать.</w:t>
      </w:r>
    </w:p>
    <w:p w14:paraId="149B821B" w14:textId="77777777" w:rsidR="0026645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2CDB050D" w14:textId="77777777" w:rsidR="00266455" w:rsidRPr="002D72B7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2D72B7">
        <w:rPr>
          <w:i/>
          <w:sz w:val="28"/>
          <w:szCs w:val="28"/>
        </w:rPr>
        <w:lastRenderedPageBreak/>
        <w:t xml:space="preserve">Идет подсчет голосов. </w:t>
      </w:r>
    </w:p>
    <w:p w14:paraId="695D82E3" w14:textId="77777777" w:rsidR="00266455" w:rsidRPr="002D72B7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43731D06" w14:textId="77777777" w:rsidR="00266455" w:rsidRPr="002D72B7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2D72B7">
        <w:rPr>
          <w:iCs/>
          <w:sz w:val="28"/>
          <w:szCs w:val="28"/>
        </w:rPr>
        <w:t>Кто «</w:t>
      </w:r>
      <w:r w:rsidRPr="002D72B7">
        <w:rPr>
          <w:iCs/>
          <w:sz w:val="28"/>
          <w:szCs w:val="28"/>
          <w:u w:val="single"/>
        </w:rPr>
        <w:t>ПРОТИВ»</w:t>
      </w:r>
      <w:r w:rsidRPr="002D72B7">
        <w:rPr>
          <w:iCs/>
          <w:sz w:val="28"/>
          <w:szCs w:val="28"/>
        </w:rPr>
        <w:t xml:space="preserve">? </w:t>
      </w:r>
    </w:p>
    <w:p w14:paraId="322D51DD" w14:textId="77777777" w:rsidR="00266455" w:rsidRPr="002D72B7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0FAA473B" w14:textId="77777777" w:rsidR="0026645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2D72B7">
        <w:rPr>
          <w:i/>
          <w:sz w:val="28"/>
          <w:szCs w:val="28"/>
        </w:rPr>
        <w:t xml:space="preserve">Идет подсчет голосов. </w:t>
      </w:r>
    </w:p>
    <w:p w14:paraId="127B61E7" w14:textId="77777777" w:rsidR="00266455" w:rsidRPr="002D72B7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226788A0" w14:textId="77777777" w:rsidR="00266455" w:rsidRPr="00044EEF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044EEF">
        <w:rPr>
          <w:iCs/>
          <w:sz w:val="28"/>
          <w:szCs w:val="28"/>
        </w:rPr>
        <w:t>Кто «</w:t>
      </w:r>
      <w:r w:rsidRPr="00044EEF">
        <w:rPr>
          <w:iCs/>
          <w:sz w:val="28"/>
          <w:szCs w:val="28"/>
          <w:u w:val="single"/>
        </w:rPr>
        <w:t>ВОЗДЕРЖАЛСЯ»</w:t>
      </w:r>
      <w:r w:rsidRPr="00044EEF">
        <w:rPr>
          <w:iCs/>
          <w:sz w:val="28"/>
          <w:szCs w:val="28"/>
        </w:rPr>
        <w:t xml:space="preserve">? </w:t>
      </w:r>
    </w:p>
    <w:p w14:paraId="78F13451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58711198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044EEF">
        <w:rPr>
          <w:i/>
          <w:sz w:val="28"/>
          <w:szCs w:val="28"/>
        </w:rPr>
        <w:t xml:space="preserve">Идет подсчет голосов. </w:t>
      </w:r>
    </w:p>
    <w:p w14:paraId="04BCCBF7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9E96ABE" w14:textId="77777777" w:rsidR="00266455" w:rsidRPr="00044EEF" w:rsidRDefault="00FB180B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ЕФИМОВА С.Н.</w:t>
      </w:r>
      <w:r w:rsidRPr="002D72B7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266455" w:rsidRPr="00044EEF">
        <w:rPr>
          <w:rFonts w:ascii="Times New Roman" w:hAnsi="Times New Roman"/>
          <w:b/>
          <w:bCs/>
          <w:sz w:val="28"/>
          <w:szCs w:val="28"/>
          <w:u w:val="single"/>
        </w:rPr>
        <w:t>(продолжение)</w:t>
      </w:r>
    </w:p>
    <w:p w14:paraId="6AB0D4B6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CDD3438" w14:textId="77777777" w:rsidR="00266455" w:rsidRPr="00C0362A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044EEF">
        <w:rPr>
          <w:bCs/>
          <w:sz w:val="28"/>
          <w:szCs w:val="28"/>
        </w:rPr>
        <w:t xml:space="preserve">Спасибо. Открытая форма голосования по всем вопросам повестки </w:t>
      </w:r>
      <w:r w:rsidR="00ED08B9">
        <w:rPr>
          <w:bCs/>
          <w:sz w:val="28"/>
          <w:szCs w:val="28"/>
        </w:rPr>
        <w:t xml:space="preserve">дня Собрания </w:t>
      </w:r>
      <w:r w:rsidRPr="00C0362A">
        <w:rPr>
          <w:bCs/>
          <w:sz w:val="28"/>
          <w:szCs w:val="28"/>
        </w:rPr>
        <w:t xml:space="preserve">и по процедурным вопросам определена участниками Собрания единогласно </w:t>
      </w:r>
      <w:r w:rsidRPr="00C0362A">
        <w:rPr>
          <w:bCs/>
          <w:i/>
          <w:iCs/>
          <w:sz w:val="28"/>
          <w:szCs w:val="28"/>
        </w:rPr>
        <w:t>(или большинством голосов)</w:t>
      </w:r>
      <w:r w:rsidRPr="00C0362A">
        <w:rPr>
          <w:rStyle w:val="aa"/>
          <w:bCs/>
          <w:i/>
          <w:iCs/>
          <w:sz w:val="28"/>
          <w:szCs w:val="28"/>
        </w:rPr>
        <w:footnoteReference w:id="1"/>
      </w:r>
      <w:r w:rsidRPr="00C0362A">
        <w:rPr>
          <w:bCs/>
          <w:i/>
          <w:iCs/>
          <w:sz w:val="28"/>
          <w:szCs w:val="28"/>
        </w:rPr>
        <w:t>.</w:t>
      </w:r>
      <w:r w:rsidRPr="00C0362A">
        <w:rPr>
          <w:bCs/>
          <w:sz w:val="28"/>
          <w:szCs w:val="28"/>
        </w:rPr>
        <w:t xml:space="preserve"> </w:t>
      </w:r>
    </w:p>
    <w:p w14:paraId="6D29039C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0362A">
        <w:rPr>
          <w:rFonts w:ascii="Times New Roman" w:hAnsi="Times New Roman"/>
          <w:sz w:val="28"/>
          <w:szCs w:val="28"/>
        </w:rPr>
        <w:t xml:space="preserve">Уважаемые коллеги, для организации работы Собрания необходимо избрать </w:t>
      </w:r>
      <w:r w:rsidR="001952A5">
        <w:rPr>
          <w:rFonts w:ascii="Times New Roman" w:hAnsi="Times New Roman"/>
          <w:sz w:val="28"/>
          <w:szCs w:val="28"/>
        </w:rPr>
        <w:t>секретаря</w:t>
      </w:r>
      <w:r w:rsidRPr="00C0362A">
        <w:rPr>
          <w:rFonts w:ascii="Times New Roman" w:hAnsi="Times New Roman"/>
          <w:sz w:val="28"/>
          <w:szCs w:val="28"/>
        </w:rPr>
        <w:t xml:space="preserve"> заседания Собрания</w:t>
      </w:r>
      <w:r w:rsidR="001952A5">
        <w:rPr>
          <w:rFonts w:ascii="Times New Roman" w:hAnsi="Times New Roman"/>
          <w:sz w:val="28"/>
          <w:szCs w:val="28"/>
        </w:rPr>
        <w:t xml:space="preserve">. </w:t>
      </w:r>
    </w:p>
    <w:p w14:paraId="597C6B83" w14:textId="149A0E4B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044EEF">
        <w:rPr>
          <w:rFonts w:ascii="Times New Roman" w:hAnsi="Times New Roman"/>
          <w:bCs/>
          <w:sz w:val="28"/>
          <w:szCs w:val="28"/>
        </w:rPr>
        <w:t xml:space="preserve">Предлагается </w:t>
      </w:r>
      <w:r w:rsidRPr="00080C9F">
        <w:rPr>
          <w:rFonts w:ascii="Times New Roman" w:hAnsi="Times New Roman"/>
          <w:b/>
          <w:sz w:val="28"/>
          <w:szCs w:val="28"/>
        </w:rPr>
        <w:t xml:space="preserve">избрать секретарем </w:t>
      </w:r>
      <w:r w:rsidR="00217953">
        <w:rPr>
          <w:rFonts w:ascii="Times New Roman" w:hAnsi="Times New Roman"/>
          <w:b/>
          <w:sz w:val="28"/>
          <w:szCs w:val="28"/>
        </w:rPr>
        <w:t xml:space="preserve">заседания </w:t>
      </w:r>
      <w:r w:rsidRPr="00080C9F">
        <w:rPr>
          <w:rFonts w:ascii="Times New Roman" w:hAnsi="Times New Roman"/>
          <w:b/>
          <w:sz w:val="28"/>
          <w:szCs w:val="28"/>
        </w:rPr>
        <w:t xml:space="preserve">Собрания </w:t>
      </w:r>
      <w:r w:rsidR="00A6404F" w:rsidRPr="00080C9F">
        <w:rPr>
          <w:rFonts w:ascii="Times New Roman" w:hAnsi="Times New Roman"/>
          <w:b/>
          <w:iCs/>
          <w:sz w:val="28"/>
          <w:szCs w:val="28"/>
        </w:rPr>
        <w:t>Золотову Еву Платоновну</w:t>
      </w:r>
      <w:r w:rsidRPr="00080C9F">
        <w:rPr>
          <w:rFonts w:ascii="Times New Roman" w:hAnsi="Times New Roman"/>
          <w:b/>
          <w:iCs/>
          <w:sz w:val="28"/>
          <w:szCs w:val="28"/>
        </w:rPr>
        <w:t xml:space="preserve">, </w:t>
      </w:r>
      <w:r w:rsidR="00A6404F" w:rsidRPr="00080C9F">
        <w:rPr>
          <w:rFonts w:ascii="Times New Roman" w:hAnsi="Times New Roman"/>
          <w:b/>
          <w:iCs/>
          <w:sz w:val="28"/>
          <w:szCs w:val="28"/>
        </w:rPr>
        <w:t>воспитателя</w:t>
      </w:r>
      <w:r w:rsidRPr="00080C9F">
        <w:rPr>
          <w:rFonts w:ascii="Times New Roman" w:hAnsi="Times New Roman"/>
          <w:b/>
          <w:iCs/>
          <w:sz w:val="28"/>
          <w:szCs w:val="28"/>
        </w:rPr>
        <w:t xml:space="preserve"> МБ</w:t>
      </w:r>
      <w:r w:rsidR="00A6404F" w:rsidRPr="00080C9F">
        <w:rPr>
          <w:rFonts w:ascii="Times New Roman" w:hAnsi="Times New Roman"/>
          <w:b/>
          <w:iCs/>
          <w:sz w:val="28"/>
          <w:szCs w:val="28"/>
        </w:rPr>
        <w:t>Д</w:t>
      </w:r>
      <w:r w:rsidRPr="00080C9F">
        <w:rPr>
          <w:rFonts w:ascii="Times New Roman" w:hAnsi="Times New Roman"/>
          <w:b/>
          <w:iCs/>
          <w:sz w:val="28"/>
          <w:szCs w:val="28"/>
        </w:rPr>
        <w:t>ОУ «</w:t>
      </w:r>
      <w:r w:rsidR="00A6404F" w:rsidRPr="00080C9F">
        <w:rPr>
          <w:rFonts w:ascii="Times New Roman" w:hAnsi="Times New Roman"/>
          <w:b/>
          <w:iCs/>
          <w:sz w:val="28"/>
          <w:szCs w:val="28"/>
        </w:rPr>
        <w:t xml:space="preserve">Детский сад № </w:t>
      </w:r>
      <w:r w:rsidRPr="00080C9F">
        <w:rPr>
          <w:rFonts w:ascii="Times New Roman" w:hAnsi="Times New Roman"/>
          <w:b/>
          <w:iCs/>
          <w:color w:val="000000" w:themeColor="text1"/>
          <w:sz w:val="28"/>
          <w:szCs w:val="28"/>
        </w:rPr>
        <w:t>1» г. Васильевска</w:t>
      </w:r>
      <w:r w:rsidR="00080C9F" w:rsidRPr="00080C9F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</w:t>
      </w:r>
      <w:r w:rsidR="00AF18C9">
        <w:rPr>
          <w:rFonts w:ascii="Times New Roman" w:hAnsi="Times New Roman"/>
          <w:b/>
          <w:iCs/>
          <w:color w:val="000000" w:themeColor="text1"/>
          <w:sz w:val="28"/>
          <w:szCs w:val="28"/>
        </w:rPr>
        <w:br/>
      </w:r>
      <w:r w:rsidR="00080C9F" w:rsidRPr="00080C9F">
        <w:rPr>
          <w:rFonts w:ascii="Times New Roman" w:hAnsi="Times New Roman"/>
          <w:b/>
          <w:iCs/>
          <w:color w:val="000000" w:themeColor="text1"/>
          <w:sz w:val="28"/>
          <w:szCs w:val="28"/>
        </w:rPr>
        <w:t>и поручить подсчет голосов.</w:t>
      </w:r>
    </w:p>
    <w:p w14:paraId="1535538A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</w:p>
    <w:p w14:paraId="39D28B88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4EEF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Кто </w:t>
      </w:r>
      <w:r w:rsidRPr="00044EEF">
        <w:rPr>
          <w:rFonts w:ascii="Times New Roman" w:hAnsi="Times New Roman"/>
          <w:bCs/>
          <w:iCs/>
          <w:color w:val="000000" w:themeColor="text1"/>
          <w:sz w:val="28"/>
          <w:szCs w:val="28"/>
          <w:u w:val="single"/>
        </w:rPr>
        <w:t>«ЗА»</w:t>
      </w:r>
      <w:r w:rsidRPr="00044EEF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это предложение? Прошу голосовать. </w:t>
      </w:r>
    </w:p>
    <w:p w14:paraId="5D3FB54C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01B1D17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044EEF">
        <w:rPr>
          <w:i/>
          <w:sz w:val="28"/>
          <w:szCs w:val="28"/>
        </w:rPr>
        <w:t xml:space="preserve">Идет подсчет голосов. </w:t>
      </w:r>
    </w:p>
    <w:p w14:paraId="5B37FE8E" w14:textId="77777777" w:rsidR="00266455" w:rsidRPr="00044EEF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0E2D6987" w14:textId="77777777" w:rsidR="00266455" w:rsidRPr="00044EEF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044EEF">
        <w:rPr>
          <w:iCs/>
          <w:sz w:val="28"/>
          <w:szCs w:val="28"/>
        </w:rPr>
        <w:t>Кто «</w:t>
      </w:r>
      <w:r w:rsidRPr="00044EEF">
        <w:rPr>
          <w:iCs/>
          <w:sz w:val="28"/>
          <w:szCs w:val="28"/>
          <w:u w:val="single"/>
        </w:rPr>
        <w:t>ПРОТИВ»</w:t>
      </w:r>
      <w:r w:rsidRPr="00044EEF">
        <w:rPr>
          <w:iCs/>
          <w:sz w:val="28"/>
          <w:szCs w:val="28"/>
        </w:rPr>
        <w:t xml:space="preserve">? </w:t>
      </w:r>
    </w:p>
    <w:p w14:paraId="7F360EA5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57DCCF65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044EEF">
        <w:rPr>
          <w:i/>
          <w:sz w:val="28"/>
          <w:szCs w:val="28"/>
        </w:rPr>
        <w:t xml:space="preserve">Идет подсчет голосов. </w:t>
      </w:r>
    </w:p>
    <w:p w14:paraId="4D0D2E7B" w14:textId="77777777" w:rsidR="00266455" w:rsidRPr="00044EEF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0DBD07E4" w14:textId="77777777" w:rsidR="00266455" w:rsidRPr="00044EEF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044EEF">
        <w:rPr>
          <w:iCs/>
          <w:sz w:val="28"/>
          <w:szCs w:val="28"/>
        </w:rPr>
        <w:t>Кто «</w:t>
      </w:r>
      <w:r w:rsidRPr="00044EEF">
        <w:rPr>
          <w:iCs/>
          <w:sz w:val="28"/>
          <w:szCs w:val="28"/>
          <w:u w:val="single"/>
        </w:rPr>
        <w:t>ВОЗДЕРЖАЛСЯ»</w:t>
      </w:r>
      <w:r w:rsidRPr="00044EEF">
        <w:rPr>
          <w:iCs/>
          <w:sz w:val="28"/>
          <w:szCs w:val="28"/>
        </w:rPr>
        <w:t xml:space="preserve">? </w:t>
      </w:r>
    </w:p>
    <w:p w14:paraId="27E47C30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037D066C" w14:textId="77777777" w:rsidR="0026645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044EEF">
        <w:rPr>
          <w:i/>
          <w:sz w:val="28"/>
          <w:szCs w:val="28"/>
        </w:rPr>
        <w:t xml:space="preserve">Идет подсчет голосов. </w:t>
      </w:r>
    </w:p>
    <w:p w14:paraId="6E6C0D90" w14:textId="2D745549" w:rsidR="00C32575" w:rsidRPr="00044EEF" w:rsidRDefault="00C3257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42512D39" w14:textId="77777777" w:rsidR="00856942" w:rsidRPr="002D72B7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ЕФИМОВА С.Н.</w:t>
      </w:r>
      <w:r w:rsidRPr="002D72B7">
        <w:rPr>
          <w:rFonts w:ascii="Times New Roman" w:hAnsi="Times New Roman"/>
          <w:b/>
          <w:bCs/>
          <w:sz w:val="28"/>
          <w:szCs w:val="28"/>
          <w:u w:val="single"/>
        </w:rPr>
        <w:t xml:space="preserve"> (продолжение)</w:t>
      </w:r>
    </w:p>
    <w:p w14:paraId="3F40AA5D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ED496A4" w14:textId="77777777" w:rsidR="00266455" w:rsidRPr="00044EEF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524495">
        <w:rPr>
          <w:sz w:val="28"/>
          <w:szCs w:val="28"/>
        </w:rPr>
        <w:lastRenderedPageBreak/>
        <w:t xml:space="preserve">Спасибо. </w:t>
      </w:r>
      <w:r w:rsidR="00A6404F" w:rsidRPr="00524495">
        <w:rPr>
          <w:sz w:val="28"/>
          <w:szCs w:val="28"/>
        </w:rPr>
        <w:t xml:space="preserve">Золотова Ева Платоновна </w:t>
      </w:r>
      <w:r w:rsidRPr="00524495">
        <w:rPr>
          <w:sz w:val="28"/>
          <w:szCs w:val="28"/>
        </w:rPr>
        <w:t xml:space="preserve">избрана секретарем </w:t>
      </w:r>
      <w:r w:rsidR="00217953">
        <w:rPr>
          <w:sz w:val="28"/>
          <w:szCs w:val="28"/>
        </w:rPr>
        <w:t xml:space="preserve">заседания </w:t>
      </w:r>
      <w:r w:rsidRPr="00524495">
        <w:rPr>
          <w:bCs/>
          <w:sz w:val="28"/>
          <w:szCs w:val="28"/>
        </w:rPr>
        <w:t xml:space="preserve">Собрания единогласно участниками Собрания </w:t>
      </w:r>
      <w:r w:rsidRPr="00524495">
        <w:rPr>
          <w:bCs/>
          <w:i/>
          <w:iCs/>
          <w:sz w:val="28"/>
          <w:szCs w:val="28"/>
        </w:rPr>
        <w:t>(или большинством голосов).</w:t>
      </w:r>
    </w:p>
    <w:p w14:paraId="2CA3D7CA" w14:textId="77777777" w:rsidR="00266455" w:rsidRPr="00044EEF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</w:p>
    <w:p w14:paraId="249A1B6E" w14:textId="77777777" w:rsidR="00266455" w:rsidRPr="00080B2B" w:rsidRDefault="00A6404F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080B2B">
        <w:rPr>
          <w:bCs/>
          <w:sz w:val="28"/>
          <w:szCs w:val="28"/>
        </w:rPr>
        <w:t xml:space="preserve">Секретарь </w:t>
      </w:r>
      <w:r w:rsidR="00217953">
        <w:rPr>
          <w:bCs/>
          <w:sz w:val="28"/>
          <w:szCs w:val="28"/>
        </w:rPr>
        <w:t xml:space="preserve">заседания </w:t>
      </w:r>
      <w:r w:rsidRPr="00080B2B">
        <w:rPr>
          <w:bCs/>
          <w:sz w:val="28"/>
          <w:szCs w:val="28"/>
        </w:rPr>
        <w:t xml:space="preserve">Собрания может приступать </w:t>
      </w:r>
      <w:r w:rsidR="00266455" w:rsidRPr="00080B2B">
        <w:rPr>
          <w:bCs/>
          <w:sz w:val="28"/>
          <w:szCs w:val="28"/>
        </w:rPr>
        <w:t>к работе. Теперь подсчет голосов осуще</w:t>
      </w:r>
      <w:r w:rsidRPr="00080B2B">
        <w:rPr>
          <w:bCs/>
          <w:sz w:val="28"/>
          <w:szCs w:val="28"/>
        </w:rPr>
        <w:t xml:space="preserve">ствляет секретарь заседания </w:t>
      </w:r>
      <w:r w:rsidR="00266455" w:rsidRPr="00080B2B">
        <w:rPr>
          <w:bCs/>
          <w:sz w:val="28"/>
          <w:szCs w:val="28"/>
        </w:rPr>
        <w:t xml:space="preserve">Собрания. </w:t>
      </w:r>
    </w:p>
    <w:p w14:paraId="471B0388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80B2B">
        <w:rPr>
          <w:rFonts w:ascii="Times New Roman" w:hAnsi="Times New Roman"/>
          <w:bCs/>
          <w:sz w:val="28"/>
          <w:szCs w:val="28"/>
        </w:rPr>
        <w:t>Коллеги, вы можете направлять свои предложения к проектам документов Собрания в письменном виде секретарю заседания Собрания.</w:t>
      </w:r>
    </w:p>
    <w:p w14:paraId="72635790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8232360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Уважаемые участники Собрания, нам необходимо </w:t>
      </w:r>
      <w:r w:rsidRPr="00524495">
        <w:rPr>
          <w:rFonts w:ascii="Times New Roman" w:hAnsi="Times New Roman"/>
          <w:b/>
          <w:sz w:val="28"/>
          <w:szCs w:val="28"/>
        </w:rPr>
        <w:t xml:space="preserve">утвердить повестку </w:t>
      </w:r>
      <w:r w:rsidR="00217953">
        <w:rPr>
          <w:rFonts w:ascii="Times New Roman" w:hAnsi="Times New Roman"/>
          <w:b/>
          <w:sz w:val="28"/>
          <w:szCs w:val="28"/>
        </w:rPr>
        <w:t>дня</w:t>
      </w:r>
      <w:r w:rsidRPr="00524495">
        <w:rPr>
          <w:rFonts w:ascii="Times New Roman" w:hAnsi="Times New Roman"/>
          <w:b/>
          <w:sz w:val="28"/>
          <w:szCs w:val="28"/>
        </w:rPr>
        <w:t xml:space="preserve"> </w:t>
      </w:r>
      <w:r w:rsidRPr="00524495">
        <w:rPr>
          <w:rFonts w:ascii="Times New Roman" w:hAnsi="Times New Roman"/>
          <w:bCs/>
          <w:sz w:val="28"/>
          <w:szCs w:val="28"/>
        </w:rPr>
        <w:t>Собрания</w:t>
      </w:r>
      <w:r w:rsidRPr="00217953">
        <w:rPr>
          <w:rFonts w:ascii="Times New Roman" w:hAnsi="Times New Roman"/>
          <w:sz w:val="28"/>
          <w:szCs w:val="28"/>
        </w:rPr>
        <w:t>.</w:t>
      </w:r>
      <w:r w:rsidRPr="00524495">
        <w:rPr>
          <w:rFonts w:ascii="Times New Roman" w:hAnsi="Times New Roman"/>
          <w:b/>
          <w:sz w:val="28"/>
          <w:szCs w:val="28"/>
        </w:rPr>
        <w:t xml:space="preserve"> </w:t>
      </w:r>
    </w:p>
    <w:p w14:paraId="271101A7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24495">
        <w:rPr>
          <w:rFonts w:ascii="Times New Roman" w:hAnsi="Times New Roman"/>
          <w:iCs/>
          <w:sz w:val="28"/>
          <w:szCs w:val="28"/>
        </w:rPr>
        <w:t xml:space="preserve">Проект повестки </w:t>
      </w:r>
      <w:r w:rsidR="00217953">
        <w:rPr>
          <w:rFonts w:ascii="Times New Roman" w:hAnsi="Times New Roman"/>
          <w:iCs/>
          <w:sz w:val="28"/>
          <w:szCs w:val="28"/>
        </w:rPr>
        <w:t>дня</w:t>
      </w:r>
      <w:r w:rsidRPr="00524495">
        <w:rPr>
          <w:rFonts w:ascii="Times New Roman" w:hAnsi="Times New Roman"/>
          <w:iCs/>
          <w:sz w:val="28"/>
          <w:szCs w:val="28"/>
        </w:rPr>
        <w:t xml:space="preserve"> у вас имеется. </w:t>
      </w:r>
    </w:p>
    <w:p w14:paraId="52792D19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4495">
        <w:rPr>
          <w:rFonts w:ascii="Times New Roman" w:hAnsi="Times New Roman"/>
          <w:iCs/>
          <w:sz w:val="28"/>
          <w:szCs w:val="28"/>
        </w:rPr>
        <w:t xml:space="preserve">Всего в повестке </w:t>
      </w:r>
      <w:r w:rsidR="00D57995">
        <w:rPr>
          <w:rFonts w:ascii="Times New Roman" w:hAnsi="Times New Roman"/>
          <w:iCs/>
          <w:sz w:val="28"/>
          <w:szCs w:val="28"/>
        </w:rPr>
        <w:t xml:space="preserve">дня </w:t>
      </w:r>
      <w:r w:rsidRPr="00524495">
        <w:rPr>
          <w:rFonts w:ascii="Times New Roman" w:hAnsi="Times New Roman"/>
          <w:iCs/>
          <w:sz w:val="28"/>
          <w:szCs w:val="28"/>
        </w:rPr>
        <w:t xml:space="preserve">предлагается к </w:t>
      </w:r>
      <w:r w:rsidRPr="00524495">
        <w:rPr>
          <w:rFonts w:ascii="Times New Roman" w:hAnsi="Times New Roman"/>
          <w:b/>
          <w:iCs/>
          <w:sz w:val="28"/>
          <w:szCs w:val="28"/>
        </w:rPr>
        <w:t xml:space="preserve">рассмотрению </w:t>
      </w:r>
      <w:r w:rsidR="00A6404F" w:rsidRPr="00524495">
        <w:rPr>
          <w:rFonts w:ascii="Times New Roman" w:hAnsi="Times New Roman"/>
          <w:b/>
          <w:iCs/>
          <w:sz w:val="28"/>
          <w:szCs w:val="28"/>
        </w:rPr>
        <w:t>5</w:t>
      </w:r>
      <w:r w:rsidRPr="00524495">
        <w:rPr>
          <w:rFonts w:ascii="Times New Roman" w:hAnsi="Times New Roman"/>
          <w:b/>
          <w:iCs/>
          <w:sz w:val="28"/>
          <w:szCs w:val="28"/>
        </w:rPr>
        <w:t xml:space="preserve"> вопросов. </w:t>
      </w:r>
    </w:p>
    <w:p w14:paraId="0DC3F239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Есть ли </w:t>
      </w:r>
      <w:r w:rsidR="00217953">
        <w:rPr>
          <w:rFonts w:ascii="Times New Roman" w:hAnsi="Times New Roman"/>
          <w:sz w:val="28"/>
          <w:szCs w:val="28"/>
        </w:rPr>
        <w:t>другие предложения по повестке дня</w:t>
      </w:r>
      <w:r w:rsidRPr="00524495">
        <w:rPr>
          <w:rFonts w:ascii="Times New Roman" w:hAnsi="Times New Roman"/>
          <w:sz w:val="28"/>
          <w:szCs w:val="28"/>
        </w:rPr>
        <w:t xml:space="preserve"> </w:t>
      </w:r>
      <w:r w:rsidRPr="00524495">
        <w:rPr>
          <w:rFonts w:ascii="Times New Roman" w:hAnsi="Times New Roman"/>
          <w:bCs/>
          <w:sz w:val="28"/>
          <w:szCs w:val="28"/>
        </w:rPr>
        <w:t>Собрания</w:t>
      </w:r>
      <w:r w:rsidRPr="00524495">
        <w:rPr>
          <w:rFonts w:ascii="Times New Roman" w:hAnsi="Times New Roman"/>
          <w:sz w:val="28"/>
          <w:szCs w:val="28"/>
        </w:rPr>
        <w:t xml:space="preserve">? </w:t>
      </w:r>
    </w:p>
    <w:p w14:paraId="31303BE4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Нет? Спасибо. </w:t>
      </w:r>
      <w:r w:rsidRPr="00524495">
        <w:rPr>
          <w:rFonts w:ascii="Times New Roman" w:hAnsi="Times New Roman"/>
          <w:bCs/>
          <w:sz w:val="28"/>
          <w:szCs w:val="28"/>
        </w:rPr>
        <w:t>Прошу голосовать</w:t>
      </w:r>
      <w:r w:rsidRPr="00524495">
        <w:rPr>
          <w:rFonts w:ascii="Times New Roman" w:hAnsi="Times New Roman"/>
          <w:b/>
          <w:bCs/>
          <w:sz w:val="28"/>
          <w:szCs w:val="28"/>
        </w:rPr>
        <w:t>.</w:t>
      </w:r>
    </w:p>
    <w:p w14:paraId="227662BC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iCs/>
          <w:color w:val="2E74B5"/>
          <w:sz w:val="28"/>
          <w:szCs w:val="28"/>
        </w:rPr>
      </w:pPr>
    </w:p>
    <w:p w14:paraId="32B69606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Кто </w:t>
      </w:r>
      <w:r w:rsidRPr="00524495">
        <w:rPr>
          <w:rFonts w:ascii="Times New Roman" w:hAnsi="Times New Roman"/>
          <w:bCs/>
          <w:iCs/>
          <w:color w:val="000000" w:themeColor="text1"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предложенную повестку </w:t>
      </w:r>
      <w:r w:rsidR="00217953">
        <w:rPr>
          <w:rFonts w:ascii="Times New Roman" w:hAnsi="Times New Roman"/>
          <w:bCs/>
          <w:iCs/>
          <w:color w:val="000000" w:themeColor="text1"/>
          <w:sz w:val="28"/>
          <w:szCs w:val="28"/>
        </w:rPr>
        <w:t>дня</w:t>
      </w:r>
      <w:r w:rsidRPr="00524495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? </w:t>
      </w:r>
    </w:p>
    <w:p w14:paraId="21A621D9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D6D481D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647468E9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60E98D88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7AE780E8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1E4930B4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78DE3CEF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00D48AF9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74E42687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6FA71276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777C2330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705EDF0C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ЕФИМОВА С.Н. (продолжение)</w:t>
      </w:r>
    </w:p>
    <w:p w14:paraId="029FBDE2" w14:textId="77777777" w:rsidR="00266455" w:rsidRPr="00524495" w:rsidRDefault="00266455" w:rsidP="00266455">
      <w:pPr>
        <w:pStyle w:val="12"/>
        <w:spacing w:line="276" w:lineRule="auto"/>
        <w:ind w:left="0" w:firstLine="709"/>
        <w:jc w:val="both"/>
        <w:rPr>
          <w:b/>
          <w:sz w:val="28"/>
          <w:szCs w:val="28"/>
          <w:u w:val="single"/>
        </w:rPr>
      </w:pPr>
    </w:p>
    <w:p w14:paraId="45443795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 xml:space="preserve">Спасибо. Повестка </w:t>
      </w:r>
      <w:r w:rsidR="00217953">
        <w:rPr>
          <w:bCs/>
          <w:sz w:val="28"/>
          <w:szCs w:val="28"/>
        </w:rPr>
        <w:t>дня</w:t>
      </w:r>
      <w:r w:rsidRPr="00524495">
        <w:rPr>
          <w:bCs/>
          <w:sz w:val="28"/>
          <w:szCs w:val="28"/>
        </w:rPr>
        <w:t xml:space="preserve"> Собрания утверждена единогласно участниками Собрания </w:t>
      </w:r>
      <w:r w:rsidRPr="00524495">
        <w:rPr>
          <w:bCs/>
          <w:i/>
          <w:iCs/>
          <w:sz w:val="28"/>
          <w:szCs w:val="28"/>
        </w:rPr>
        <w:t>(или большинством голосов)</w:t>
      </w:r>
      <w:r w:rsidRPr="00524495">
        <w:rPr>
          <w:bCs/>
          <w:sz w:val="28"/>
          <w:szCs w:val="28"/>
        </w:rPr>
        <w:t>.</w:t>
      </w:r>
    </w:p>
    <w:p w14:paraId="6515169C" w14:textId="77777777" w:rsidR="00266455" w:rsidRPr="00524495" w:rsidRDefault="00266455" w:rsidP="00266455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115A73" w14:textId="77777777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Переходим к утверждению регламента </w:t>
      </w:r>
      <w:r w:rsidRPr="00524495">
        <w:rPr>
          <w:rFonts w:ascii="Times New Roman" w:hAnsi="Times New Roman"/>
          <w:bCs/>
          <w:sz w:val="28"/>
          <w:szCs w:val="28"/>
        </w:rPr>
        <w:t>Собрания</w:t>
      </w:r>
      <w:r w:rsidRPr="00524495">
        <w:rPr>
          <w:rFonts w:ascii="Times New Roman" w:hAnsi="Times New Roman"/>
          <w:sz w:val="28"/>
          <w:szCs w:val="28"/>
        </w:rPr>
        <w:t xml:space="preserve">, который также у вас имеется. </w:t>
      </w:r>
    </w:p>
    <w:p w14:paraId="35C7F0AE" w14:textId="77777777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Коллеги, есть ли другие предложения по регламенту </w:t>
      </w:r>
      <w:r w:rsidRPr="00524495">
        <w:rPr>
          <w:rFonts w:ascii="Times New Roman" w:hAnsi="Times New Roman"/>
          <w:bCs/>
          <w:sz w:val="28"/>
          <w:szCs w:val="28"/>
        </w:rPr>
        <w:t>Собрания</w:t>
      </w:r>
      <w:r w:rsidRPr="00524495">
        <w:rPr>
          <w:rFonts w:ascii="Times New Roman" w:hAnsi="Times New Roman"/>
          <w:sz w:val="28"/>
          <w:szCs w:val="28"/>
        </w:rPr>
        <w:t xml:space="preserve">? </w:t>
      </w:r>
    </w:p>
    <w:p w14:paraId="52690346" w14:textId="77777777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Нет. Спасибо.</w:t>
      </w:r>
    </w:p>
    <w:p w14:paraId="21AF79E3" w14:textId="77777777" w:rsidR="00266455" w:rsidRPr="00524495" w:rsidRDefault="00266455" w:rsidP="00266455">
      <w:pPr>
        <w:pStyle w:val="12"/>
        <w:spacing w:line="276" w:lineRule="auto"/>
        <w:ind w:left="0" w:firstLine="709"/>
        <w:jc w:val="both"/>
        <w:rPr>
          <w:b/>
          <w:sz w:val="28"/>
          <w:szCs w:val="28"/>
          <w:u w:val="single"/>
        </w:rPr>
      </w:pPr>
    </w:p>
    <w:p w14:paraId="63E3AAB1" w14:textId="77777777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Кто </w:t>
      </w:r>
      <w:r w:rsidRPr="00ED08B9">
        <w:rPr>
          <w:rFonts w:ascii="Times New Roman" w:hAnsi="Times New Roman"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sz w:val="28"/>
          <w:szCs w:val="28"/>
        </w:rPr>
        <w:t xml:space="preserve"> то, чтобы </w:t>
      </w:r>
      <w:r w:rsidRPr="00524495">
        <w:rPr>
          <w:rFonts w:ascii="Times New Roman" w:hAnsi="Times New Roman"/>
          <w:b/>
          <w:bCs/>
          <w:sz w:val="28"/>
          <w:szCs w:val="28"/>
        </w:rPr>
        <w:t>утвердить предложенный регламент Собрания</w:t>
      </w:r>
      <w:r w:rsidRPr="00524495">
        <w:rPr>
          <w:rFonts w:ascii="Times New Roman" w:hAnsi="Times New Roman"/>
          <w:bCs/>
          <w:sz w:val="28"/>
          <w:szCs w:val="28"/>
        </w:rPr>
        <w:t>? Прошу голосовать</w:t>
      </w:r>
      <w:r w:rsidRPr="0052449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524495">
        <w:rPr>
          <w:rFonts w:ascii="Times New Roman" w:hAnsi="Times New Roman"/>
          <w:sz w:val="28"/>
          <w:szCs w:val="28"/>
        </w:rPr>
        <w:t xml:space="preserve"> </w:t>
      </w:r>
    </w:p>
    <w:p w14:paraId="30182F1B" w14:textId="77777777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AD3DA61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1C6D7E3A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2F903962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4AF634ED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62593725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13A5787C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4E0BF20E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3B51E817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50418E80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7E049DA9" w14:textId="77777777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2216272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ЕФИМОВА С.Н. (продолжение)</w:t>
      </w:r>
    </w:p>
    <w:p w14:paraId="25CA613E" w14:textId="77777777" w:rsidR="00266455" w:rsidRPr="00524495" w:rsidRDefault="00266455" w:rsidP="00266455">
      <w:pPr>
        <w:pStyle w:val="12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60015958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 xml:space="preserve">Спасибо. Регламент Собрания утвержден единогласно участниками Собрания. </w:t>
      </w:r>
      <w:r w:rsidRPr="00524495">
        <w:rPr>
          <w:bCs/>
          <w:i/>
          <w:iCs/>
          <w:sz w:val="28"/>
          <w:szCs w:val="28"/>
        </w:rPr>
        <w:t>(или большинством голосов).</w:t>
      </w:r>
    </w:p>
    <w:p w14:paraId="2ECD6C4C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9C06598" w14:textId="72D197D6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Уважаемые участники Собрания! Прежде, чем мы перейдем </w:t>
      </w:r>
      <w:r w:rsidR="00AF18C9">
        <w:rPr>
          <w:rFonts w:ascii="Times New Roman" w:hAnsi="Times New Roman"/>
          <w:bCs/>
          <w:sz w:val="28"/>
          <w:szCs w:val="28"/>
        </w:rPr>
        <w:br/>
      </w:r>
      <w:r w:rsidRPr="00524495">
        <w:rPr>
          <w:rFonts w:ascii="Times New Roman" w:hAnsi="Times New Roman"/>
          <w:bCs/>
          <w:sz w:val="28"/>
          <w:szCs w:val="28"/>
        </w:rPr>
        <w:t xml:space="preserve">к рассмотрению вопросов повестки </w:t>
      </w:r>
      <w:r w:rsidR="00217953">
        <w:rPr>
          <w:rFonts w:ascii="Times New Roman" w:hAnsi="Times New Roman"/>
          <w:bCs/>
          <w:sz w:val="28"/>
          <w:szCs w:val="28"/>
        </w:rPr>
        <w:t>дня</w:t>
      </w:r>
      <w:r w:rsidR="00636327">
        <w:rPr>
          <w:rFonts w:ascii="Times New Roman" w:hAnsi="Times New Roman"/>
          <w:bCs/>
          <w:sz w:val="28"/>
          <w:szCs w:val="28"/>
        </w:rPr>
        <w:t xml:space="preserve"> Собрания</w:t>
      </w:r>
      <w:r w:rsidRPr="00524495">
        <w:rPr>
          <w:rFonts w:ascii="Times New Roman" w:hAnsi="Times New Roman"/>
          <w:bCs/>
          <w:sz w:val="28"/>
          <w:szCs w:val="28"/>
        </w:rPr>
        <w:t xml:space="preserve">, позвольте </w:t>
      </w:r>
      <w:r w:rsidRPr="00524495">
        <w:rPr>
          <w:rFonts w:ascii="Times New Roman" w:hAnsi="Times New Roman"/>
          <w:sz w:val="28"/>
          <w:szCs w:val="28"/>
        </w:rPr>
        <w:t xml:space="preserve">напомнить, </w:t>
      </w:r>
      <w:r w:rsidR="00AF18C9">
        <w:rPr>
          <w:rFonts w:ascii="Times New Roman" w:hAnsi="Times New Roman"/>
          <w:sz w:val="28"/>
          <w:szCs w:val="28"/>
        </w:rPr>
        <w:br/>
      </w:r>
      <w:r w:rsidRPr="00524495">
        <w:rPr>
          <w:rFonts w:ascii="Times New Roman" w:hAnsi="Times New Roman"/>
          <w:sz w:val="28"/>
          <w:szCs w:val="28"/>
        </w:rPr>
        <w:t xml:space="preserve">что вопросы повестки </w:t>
      </w:r>
      <w:r w:rsidR="00217953">
        <w:rPr>
          <w:rFonts w:ascii="Times New Roman" w:hAnsi="Times New Roman"/>
          <w:sz w:val="28"/>
          <w:szCs w:val="28"/>
        </w:rPr>
        <w:t xml:space="preserve">дня </w:t>
      </w:r>
      <w:r w:rsidRPr="00524495">
        <w:rPr>
          <w:rFonts w:ascii="Times New Roman" w:hAnsi="Times New Roman"/>
          <w:sz w:val="28"/>
          <w:szCs w:val="28"/>
        </w:rPr>
        <w:t>об отчет</w:t>
      </w:r>
      <w:r w:rsidR="00A6404F" w:rsidRPr="00524495">
        <w:rPr>
          <w:rFonts w:ascii="Times New Roman" w:hAnsi="Times New Roman"/>
          <w:sz w:val="28"/>
          <w:szCs w:val="28"/>
        </w:rPr>
        <w:t>е</w:t>
      </w:r>
      <w:r w:rsidRPr="00524495">
        <w:rPr>
          <w:rFonts w:ascii="Times New Roman" w:hAnsi="Times New Roman"/>
          <w:sz w:val="28"/>
          <w:szCs w:val="28"/>
        </w:rPr>
        <w:t xml:space="preserve"> </w:t>
      </w:r>
      <w:r w:rsidR="00A6404F" w:rsidRPr="00524495">
        <w:rPr>
          <w:rFonts w:ascii="Times New Roman" w:hAnsi="Times New Roman"/>
          <w:sz w:val="28"/>
          <w:szCs w:val="28"/>
        </w:rPr>
        <w:t xml:space="preserve">председателя первичной профсоюзной организации и </w:t>
      </w:r>
      <w:r w:rsidRPr="00524495">
        <w:rPr>
          <w:rFonts w:ascii="Times New Roman" w:hAnsi="Times New Roman"/>
          <w:sz w:val="28"/>
          <w:szCs w:val="28"/>
        </w:rPr>
        <w:t>об избрании председателя</w:t>
      </w:r>
      <w:r w:rsidR="00A6404F" w:rsidRPr="00524495">
        <w:rPr>
          <w:rFonts w:ascii="Times New Roman" w:hAnsi="Times New Roman"/>
          <w:sz w:val="28"/>
          <w:szCs w:val="28"/>
        </w:rPr>
        <w:t xml:space="preserve"> первичной профсоюзной организации </w:t>
      </w:r>
      <w:r w:rsidRPr="00524495">
        <w:rPr>
          <w:rFonts w:ascii="Times New Roman" w:hAnsi="Times New Roman"/>
          <w:sz w:val="28"/>
          <w:szCs w:val="28"/>
        </w:rPr>
        <w:t>относятся к вопросам исключительной компетенции Собрания. Решения по этим вопросам считаются принятыми, если за них проголосовало квалифицированное большинство (не менее 52%)</w:t>
      </w:r>
      <w:r w:rsidR="00ED08B9">
        <w:rPr>
          <w:rFonts w:ascii="Times New Roman" w:hAnsi="Times New Roman"/>
          <w:sz w:val="28"/>
          <w:szCs w:val="28"/>
        </w:rPr>
        <w:t xml:space="preserve"> участников Собрания</w:t>
      </w:r>
      <w:r w:rsidRPr="00524495">
        <w:rPr>
          <w:rFonts w:ascii="Times New Roman" w:hAnsi="Times New Roman"/>
          <w:sz w:val="28"/>
          <w:szCs w:val="28"/>
        </w:rPr>
        <w:t>.</w:t>
      </w:r>
    </w:p>
    <w:p w14:paraId="050644B9" w14:textId="56A54F8E" w:rsidR="00266455" w:rsidRPr="00524495" w:rsidRDefault="00266455" w:rsidP="00A6404F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Решения Собрания по вопросам об избрании делегатов на конференцию Васильевской городской организации Профсоюза и выдвижении кандидатуры </w:t>
      </w:r>
      <w:r w:rsidR="00ED08B9">
        <w:rPr>
          <w:rFonts w:ascii="Times New Roman" w:hAnsi="Times New Roman"/>
          <w:sz w:val="28"/>
          <w:szCs w:val="28"/>
        </w:rPr>
        <w:t xml:space="preserve">для избрания </w:t>
      </w:r>
      <w:r w:rsidRPr="00524495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Профсоюза считаются принятыми, если за них проголосовало большинство участников Собрания. </w:t>
      </w:r>
    </w:p>
    <w:p w14:paraId="5C873224" w14:textId="77777777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14:paraId="499B6D1D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ЕФИМОВА С.Н. (продолжение)</w:t>
      </w:r>
    </w:p>
    <w:p w14:paraId="6AB5C9CC" w14:textId="77777777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14:paraId="5B0B9643" w14:textId="77777777" w:rsidR="00266455" w:rsidRPr="00524495" w:rsidRDefault="00266455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Переходим к рассмотрению вопросов повестки </w:t>
      </w:r>
      <w:r w:rsidR="00217953">
        <w:rPr>
          <w:rFonts w:ascii="Times New Roman" w:hAnsi="Times New Roman"/>
          <w:bCs/>
          <w:sz w:val="28"/>
          <w:szCs w:val="28"/>
        </w:rPr>
        <w:t>дня</w:t>
      </w:r>
      <w:r w:rsidRPr="00524495">
        <w:rPr>
          <w:rFonts w:ascii="Times New Roman" w:hAnsi="Times New Roman"/>
          <w:bCs/>
          <w:sz w:val="28"/>
          <w:szCs w:val="28"/>
        </w:rPr>
        <w:t xml:space="preserve"> Собрания. </w:t>
      </w:r>
    </w:p>
    <w:p w14:paraId="66906B8B" w14:textId="77777777" w:rsidR="00266455" w:rsidRPr="00524495" w:rsidRDefault="00A6404F" w:rsidP="00266455">
      <w:pPr>
        <w:pStyle w:val="a7"/>
        <w:tabs>
          <w:tab w:val="left" w:pos="0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>Первый вопрос</w:t>
      </w:r>
      <w:r w:rsidR="00266455" w:rsidRPr="00524495">
        <w:rPr>
          <w:rFonts w:ascii="Times New Roman" w:hAnsi="Times New Roman"/>
          <w:bCs/>
          <w:sz w:val="28"/>
          <w:szCs w:val="28"/>
        </w:rPr>
        <w:t xml:space="preserve"> </w:t>
      </w:r>
      <w:r w:rsidR="00266455" w:rsidRPr="00524495">
        <w:rPr>
          <w:rFonts w:ascii="Times New Roman" w:hAnsi="Times New Roman"/>
          <w:b/>
          <w:sz w:val="28"/>
          <w:szCs w:val="28"/>
        </w:rPr>
        <w:t>«</w:t>
      </w:r>
      <w:r w:rsidR="00080B2B">
        <w:rPr>
          <w:rFonts w:ascii="Times New Roman" w:hAnsi="Times New Roman"/>
          <w:b/>
          <w:bCs/>
          <w:sz w:val="28"/>
          <w:szCs w:val="28"/>
        </w:rPr>
        <w:t>О</w:t>
      </w:r>
      <w:r w:rsidR="00636327">
        <w:rPr>
          <w:rFonts w:ascii="Times New Roman" w:hAnsi="Times New Roman"/>
          <w:b/>
          <w:bCs/>
          <w:sz w:val="28"/>
          <w:szCs w:val="28"/>
        </w:rPr>
        <w:t xml:space="preserve">б отчете председателя ППО о </w:t>
      </w:r>
      <w:r w:rsidR="00080B2B">
        <w:rPr>
          <w:rFonts w:ascii="Times New Roman" w:hAnsi="Times New Roman"/>
          <w:b/>
          <w:bCs/>
          <w:sz w:val="28"/>
          <w:szCs w:val="28"/>
        </w:rPr>
        <w:t>работе</w:t>
      </w:r>
      <w:r w:rsidR="00266455" w:rsidRPr="00524495">
        <w:rPr>
          <w:rFonts w:ascii="Times New Roman" w:hAnsi="Times New Roman"/>
          <w:b/>
          <w:bCs/>
          <w:sz w:val="28"/>
          <w:szCs w:val="28"/>
        </w:rPr>
        <w:t xml:space="preserve"> первичной профсоюзной организации за период с 2019 года по 2024 год</w:t>
      </w:r>
      <w:r w:rsidR="00266455" w:rsidRPr="00524495">
        <w:rPr>
          <w:rFonts w:ascii="Times New Roman" w:hAnsi="Times New Roman"/>
          <w:b/>
          <w:sz w:val="28"/>
          <w:szCs w:val="28"/>
        </w:rPr>
        <w:t>»</w:t>
      </w:r>
      <w:r w:rsidRPr="00524495">
        <w:rPr>
          <w:rFonts w:ascii="Times New Roman" w:hAnsi="Times New Roman"/>
          <w:b/>
          <w:sz w:val="28"/>
          <w:szCs w:val="28"/>
        </w:rPr>
        <w:t>.</w:t>
      </w:r>
    </w:p>
    <w:p w14:paraId="4D7AA037" w14:textId="77777777" w:rsidR="00266455" w:rsidRPr="00524495" w:rsidRDefault="00266455" w:rsidP="00266455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4614D52" w14:textId="77777777" w:rsidR="00266455" w:rsidRPr="00524495" w:rsidRDefault="00266455" w:rsidP="00266455">
      <w:pPr>
        <w:tabs>
          <w:tab w:val="left" w:pos="0"/>
          <w:tab w:val="left" w:pos="993"/>
        </w:tabs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524495">
        <w:rPr>
          <w:rFonts w:ascii="Times New Roman" w:hAnsi="Times New Roman"/>
          <w:i/>
          <w:iCs/>
          <w:sz w:val="28"/>
          <w:szCs w:val="28"/>
        </w:rPr>
        <w:t xml:space="preserve">Выступление </w:t>
      </w:r>
      <w:r w:rsidR="00A6404F" w:rsidRPr="00524495">
        <w:rPr>
          <w:rFonts w:ascii="Times New Roman" w:hAnsi="Times New Roman"/>
          <w:i/>
          <w:iCs/>
          <w:sz w:val="28"/>
          <w:szCs w:val="28"/>
        </w:rPr>
        <w:t>Ефимовой С.Н.</w:t>
      </w:r>
    </w:p>
    <w:p w14:paraId="5CFE2173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ЕФИМОВА С.Н. (продолжение)</w:t>
      </w:r>
    </w:p>
    <w:p w14:paraId="1C562CC5" w14:textId="77777777" w:rsidR="00266455" w:rsidRPr="00524495" w:rsidRDefault="00266455" w:rsidP="00266455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1003BF0" w14:textId="6DBAD8C9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lastRenderedPageBreak/>
        <w:t xml:space="preserve">Коллеги, </w:t>
      </w:r>
      <w:r w:rsidR="00A6404F" w:rsidRPr="00524495">
        <w:rPr>
          <w:rFonts w:ascii="Times New Roman" w:hAnsi="Times New Roman"/>
          <w:sz w:val="28"/>
          <w:szCs w:val="28"/>
        </w:rPr>
        <w:t>секретарю</w:t>
      </w:r>
      <w:r w:rsidRPr="00524495">
        <w:rPr>
          <w:rFonts w:ascii="Times New Roman" w:hAnsi="Times New Roman"/>
          <w:sz w:val="28"/>
          <w:szCs w:val="28"/>
        </w:rPr>
        <w:t xml:space="preserve"> </w:t>
      </w:r>
      <w:r w:rsidR="00217953">
        <w:rPr>
          <w:rFonts w:ascii="Times New Roman" w:hAnsi="Times New Roman"/>
          <w:sz w:val="28"/>
          <w:szCs w:val="28"/>
        </w:rPr>
        <w:t xml:space="preserve">заседания </w:t>
      </w:r>
      <w:r w:rsidRPr="00524495">
        <w:rPr>
          <w:rFonts w:ascii="Times New Roman" w:hAnsi="Times New Roman"/>
          <w:sz w:val="28"/>
          <w:szCs w:val="28"/>
        </w:rPr>
        <w:t>Собрания поступил</w:t>
      </w:r>
      <w:r w:rsidR="00A6404F" w:rsidRPr="00524495">
        <w:rPr>
          <w:rFonts w:ascii="Times New Roman" w:hAnsi="Times New Roman"/>
          <w:sz w:val="28"/>
          <w:szCs w:val="28"/>
        </w:rPr>
        <w:t>о</w:t>
      </w:r>
      <w:r w:rsidRPr="00524495">
        <w:rPr>
          <w:rFonts w:ascii="Times New Roman" w:hAnsi="Times New Roman"/>
          <w:sz w:val="28"/>
          <w:szCs w:val="28"/>
        </w:rPr>
        <w:t xml:space="preserve"> предложени</w:t>
      </w:r>
      <w:r w:rsidR="00A6404F" w:rsidRPr="00524495">
        <w:rPr>
          <w:rFonts w:ascii="Times New Roman" w:hAnsi="Times New Roman"/>
          <w:sz w:val="28"/>
          <w:szCs w:val="28"/>
        </w:rPr>
        <w:t>е</w:t>
      </w:r>
      <w:r w:rsidRPr="00524495">
        <w:rPr>
          <w:rFonts w:ascii="Times New Roman" w:hAnsi="Times New Roman"/>
          <w:sz w:val="28"/>
          <w:szCs w:val="28"/>
        </w:rPr>
        <w:t xml:space="preserve"> </w:t>
      </w:r>
      <w:r w:rsidR="00AF18C9">
        <w:rPr>
          <w:rFonts w:ascii="Times New Roman" w:hAnsi="Times New Roman"/>
          <w:sz w:val="28"/>
          <w:szCs w:val="28"/>
        </w:rPr>
        <w:br/>
      </w:r>
      <w:r w:rsidRPr="00524495">
        <w:rPr>
          <w:rFonts w:ascii="Times New Roman" w:hAnsi="Times New Roman"/>
          <w:sz w:val="28"/>
          <w:szCs w:val="28"/>
        </w:rPr>
        <w:t>о желани</w:t>
      </w:r>
      <w:r w:rsidR="00A6404F" w:rsidRPr="00524495">
        <w:rPr>
          <w:rFonts w:ascii="Times New Roman" w:hAnsi="Times New Roman"/>
          <w:sz w:val="28"/>
          <w:szCs w:val="28"/>
        </w:rPr>
        <w:t>и</w:t>
      </w:r>
      <w:r w:rsidRPr="00524495">
        <w:rPr>
          <w:rFonts w:ascii="Times New Roman" w:hAnsi="Times New Roman"/>
          <w:sz w:val="28"/>
          <w:szCs w:val="28"/>
        </w:rPr>
        <w:t xml:space="preserve"> </w:t>
      </w:r>
      <w:r w:rsidR="00A6404F" w:rsidRPr="00524495">
        <w:rPr>
          <w:rFonts w:ascii="Times New Roman" w:hAnsi="Times New Roman"/>
          <w:sz w:val="28"/>
          <w:szCs w:val="28"/>
        </w:rPr>
        <w:t xml:space="preserve">одного из членов Профсоюза </w:t>
      </w:r>
      <w:r w:rsidRPr="00524495">
        <w:rPr>
          <w:rFonts w:ascii="Times New Roman" w:hAnsi="Times New Roman"/>
          <w:sz w:val="28"/>
          <w:szCs w:val="28"/>
        </w:rPr>
        <w:t xml:space="preserve">выступить по основному вопросу повестки </w:t>
      </w:r>
      <w:r w:rsidR="00217953">
        <w:rPr>
          <w:rFonts w:ascii="Times New Roman" w:hAnsi="Times New Roman"/>
          <w:sz w:val="28"/>
          <w:szCs w:val="28"/>
        </w:rPr>
        <w:t>дня</w:t>
      </w:r>
      <w:r w:rsidR="00636327">
        <w:rPr>
          <w:rFonts w:ascii="Times New Roman" w:hAnsi="Times New Roman"/>
          <w:sz w:val="28"/>
          <w:szCs w:val="28"/>
        </w:rPr>
        <w:t xml:space="preserve"> и дать оценку деятельности ППО за отчетный период</w:t>
      </w:r>
      <w:r w:rsidRPr="00524495">
        <w:rPr>
          <w:rFonts w:ascii="Times New Roman" w:hAnsi="Times New Roman"/>
          <w:sz w:val="28"/>
          <w:szCs w:val="28"/>
        </w:rPr>
        <w:t xml:space="preserve">. </w:t>
      </w:r>
    </w:p>
    <w:p w14:paraId="71082CC4" w14:textId="77777777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Слово предоставляется </w:t>
      </w:r>
      <w:r w:rsidR="00A6404F" w:rsidRPr="00524495">
        <w:rPr>
          <w:rFonts w:ascii="Times New Roman" w:hAnsi="Times New Roman"/>
          <w:b/>
          <w:bCs/>
          <w:sz w:val="28"/>
          <w:szCs w:val="28"/>
        </w:rPr>
        <w:t>Тарасовой Валерии Демьяновне</w:t>
      </w:r>
      <w:r w:rsidRPr="00524495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A6404F" w:rsidRPr="00524495">
        <w:rPr>
          <w:rFonts w:ascii="Times New Roman" w:hAnsi="Times New Roman"/>
          <w:sz w:val="28"/>
          <w:szCs w:val="28"/>
        </w:rPr>
        <w:t>воспитателю</w:t>
      </w:r>
      <w:r w:rsidRPr="00524495">
        <w:rPr>
          <w:rFonts w:ascii="Times New Roman" w:hAnsi="Times New Roman"/>
          <w:sz w:val="28"/>
          <w:szCs w:val="28"/>
        </w:rPr>
        <w:t>,</w:t>
      </w:r>
      <w:r w:rsidRPr="0052449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24495">
        <w:rPr>
          <w:rFonts w:ascii="Times New Roman" w:hAnsi="Times New Roman"/>
          <w:sz w:val="28"/>
          <w:szCs w:val="28"/>
        </w:rPr>
        <w:t>члену Профсоюза.</w:t>
      </w:r>
    </w:p>
    <w:p w14:paraId="61AA5F73" w14:textId="77777777" w:rsidR="00A6404F" w:rsidRPr="00524495" w:rsidRDefault="00A6404F" w:rsidP="00266455">
      <w:pPr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601CAF8B" w14:textId="77777777" w:rsidR="00266455" w:rsidRPr="00524495" w:rsidRDefault="00266455" w:rsidP="00266455">
      <w:pPr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524495">
        <w:rPr>
          <w:rFonts w:ascii="Times New Roman" w:hAnsi="Times New Roman"/>
          <w:i/>
          <w:iCs/>
          <w:sz w:val="28"/>
          <w:szCs w:val="28"/>
        </w:rPr>
        <w:t xml:space="preserve">Выступление </w:t>
      </w:r>
      <w:r w:rsidR="00A6404F" w:rsidRPr="00524495">
        <w:rPr>
          <w:rFonts w:ascii="Times New Roman" w:hAnsi="Times New Roman"/>
          <w:i/>
          <w:iCs/>
          <w:sz w:val="28"/>
          <w:szCs w:val="28"/>
        </w:rPr>
        <w:t>Тарасовой В.Д.</w:t>
      </w:r>
    </w:p>
    <w:p w14:paraId="47874F7F" w14:textId="77777777" w:rsidR="00266455" w:rsidRPr="00524495" w:rsidRDefault="00266455" w:rsidP="00266455">
      <w:pPr>
        <w:pStyle w:val="12"/>
        <w:spacing w:line="276" w:lineRule="auto"/>
        <w:ind w:left="0" w:firstLine="709"/>
        <w:jc w:val="both"/>
        <w:rPr>
          <w:b/>
          <w:sz w:val="28"/>
          <w:szCs w:val="28"/>
          <w:u w:val="single"/>
        </w:rPr>
      </w:pPr>
    </w:p>
    <w:p w14:paraId="2D019979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ЕФИМОВА С.Н. (продолжение)</w:t>
      </w:r>
    </w:p>
    <w:p w14:paraId="316984BC" w14:textId="77777777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815E89A" w14:textId="77777777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Спасибо</w:t>
      </w:r>
      <w:r w:rsidR="00217953">
        <w:rPr>
          <w:rFonts w:ascii="Times New Roman" w:hAnsi="Times New Roman"/>
          <w:sz w:val="28"/>
          <w:szCs w:val="28"/>
        </w:rPr>
        <w:t>,</w:t>
      </w:r>
      <w:r w:rsidRPr="00524495">
        <w:rPr>
          <w:rFonts w:ascii="Times New Roman" w:hAnsi="Times New Roman"/>
          <w:sz w:val="28"/>
          <w:szCs w:val="28"/>
        </w:rPr>
        <w:t xml:space="preserve"> </w:t>
      </w:r>
      <w:r w:rsidR="00A6404F" w:rsidRPr="00524495">
        <w:rPr>
          <w:rFonts w:ascii="Times New Roman" w:hAnsi="Times New Roman"/>
          <w:sz w:val="28"/>
          <w:szCs w:val="28"/>
        </w:rPr>
        <w:t>Валерия Демьяновна</w:t>
      </w:r>
      <w:r w:rsidRPr="00524495">
        <w:rPr>
          <w:rFonts w:ascii="Times New Roman" w:hAnsi="Times New Roman"/>
          <w:sz w:val="28"/>
          <w:szCs w:val="28"/>
        </w:rPr>
        <w:t xml:space="preserve">. </w:t>
      </w:r>
    </w:p>
    <w:p w14:paraId="3B8940A6" w14:textId="77777777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B81FEF1" w14:textId="341B9487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Уважаемые участники Собрания, есть ли еще желающие выступить</w:t>
      </w:r>
      <w:r w:rsidR="00217953">
        <w:rPr>
          <w:rFonts w:ascii="Times New Roman" w:hAnsi="Times New Roman"/>
          <w:sz w:val="28"/>
          <w:szCs w:val="28"/>
        </w:rPr>
        <w:t xml:space="preserve"> </w:t>
      </w:r>
      <w:r w:rsidR="00AF18C9">
        <w:rPr>
          <w:rFonts w:ascii="Times New Roman" w:hAnsi="Times New Roman"/>
          <w:sz w:val="28"/>
          <w:szCs w:val="28"/>
        </w:rPr>
        <w:br/>
      </w:r>
      <w:r w:rsidR="00217953">
        <w:rPr>
          <w:rFonts w:ascii="Times New Roman" w:hAnsi="Times New Roman"/>
          <w:sz w:val="28"/>
          <w:szCs w:val="28"/>
        </w:rPr>
        <w:t xml:space="preserve">по </w:t>
      </w:r>
      <w:r w:rsidR="006B7E07">
        <w:rPr>
          <w:rFonts w:ascii="Times New Roman" w:hAnsi="Times New Roman"/>
          <w:sz w:val="28"/>
          <w:szCs w:val="28"/>
        </w:rPr>
        <w:t>первому</w:t>
      </w:r>
      <w:r w:rsidR="00217953">
        <w:rPr>
          <w:rFonts w:ascii="Times New Roman" w:hAnsi="Times New Roman"/>
          <w:sz w:val="28"/>
          <w:szCs w:val="28"/>
        </w:rPr>
        <w:t xml:space="preserve"> вопросу повестки дня</w:t>
      </w:r>
      <w:r w:rsidRPr="00524495">
        <w:rPr>
          <w:rFonts w:ascii="Times New Roman" w:hAnsi="Times New Roman"/>
          <w:sz w:val="28"/>
          <w:szCs w:val="28"/>
        </w:rPr>
        <w:t xml:space="preserve"> Собрания?</w:t>
      </w:r>
    </w:p>
    <w:p w14:paraId="651E26D6" w14:textId="77777777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Нет? Спасибо. </w:t>
      </w:r>
    </w:p>
    <w:p w14:paraId="50C4BDED" w14:textId="37F16ED4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Есть предложение прекратить прения по </w:t>
      </w:r>
      <w:r w:rsidR="006B7E07">
        <w:rPr>
          <w:rFonts w:ascii="Times New Roman" w:hAnsi="Times New Roman"/>
          <w:sz w:val="28"/>
          <w:szCs w:val="28"/>
        </w:rPr>
        <w:t>первому</w:t>
      </w:r>
      <w:r w:rsidRPr="00524495">
        <w:rPr>
          <w:rFonts w:ascii="Times New Roman" w:hAnsi="Times New Roman"/>
          <w:sz w:val="28"/>
          <w:szCs w:val="28"/>
        </w:rPr>
        <w:t xml:space="preserve"> вопросу. </w:t>
      </w:r>
    </w:p>
    <w:p w14:paraId="26B7134D" w14:textId="77777777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86C4185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Кто </w:t>
      </w:r>
      <w:r w:rsidRPr="00524495">
        <w:rPr>
          <w:rFonts w:ascii="Times New Roman" w:hAnsi="Times New Roman"/>
          <w:bCs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bCs/>
          <w:sz w:val="28"/>
          <w:szCs w:val="28"/>
        </w:rPr>
        <w:t xml:space="preserve"> это предложение? Прошу голосовать.</w:t>
      </w:r>
    </w:p>
    <w:p w14:paraId="4C1A6F45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D2B8FBF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7B365884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6EEEC0C1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58658F3E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4B35235A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509A07C4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4028BC66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75D078DB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59B967A9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38CAB335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5349D8E9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ЕФИМОВА С.Н. (продолжение)</w:t>
      </w:r>
    </w:p>
    <w:p w14:paraId="5313489F" w14:textId="77777777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5D5DDC5" w14:textId="744D5BC8" w:rsidR="00266455" w:rsidRPr="00524495" w:rsidRDefault="00266455" w:rsidP="002664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Спасибо! Решение прекратить прения по </w:t>
      </w:r>
      <w:r w:rsidR="006B7E07">
        <w:rPr>
          <w:rFonts w:ascii="Times New Roman" w:hAnsi="Times New Roman"/>
          <w:sz w:val="28"/>
          <w:szCs w:val="28"/>
        </w:rPr>
        <w:t>первому</w:t>
      </w:r>
      <w:r w:rsidRPr="00524495">
        <w:rPr>
          <w:rFonts w:ascii="Times New Roman" w:hAnsi="Times New Roman"/>
          <w:sz w:val="28"/>
          <w:szCs w:val="28"/>
        </w:rPr>
        <w:t xml:space="preserve"> вопросу принято единогласно</w:t>
      </w:r>
      <w:r w:rsidR="00636327">
        <w:rPr>
          <w:rFonts w:ascii="Times New Roman" w:hAnsi="Times New Roman"/>
          <w:sz w:val="28"/>
          <w:szCs w:val="28"/>
        </w:rPr>
        <w:t xml:space="preserve"> участниками Собрания</w:t>
      </w:r>
      <w:r w:rsidRPr="00524495">
        <w:rPr>
          <w:rFonts w:ascii="Times New Roman" w:hAnsi="Times New Roman"/>
          <w:sz w:val="28"/>
          <w:szCs w:val="28"/>
        </w:rPr>
        <w:t xml:space="preserve"> </w:t>
      </w:r>
      <w:r w:rsidRPr="00524495">
        <w:rPr>
          <w:rFonts w:ascii="Times New Roman" w:hAnsi="Times New Roman"/>
          <w:bCs/>
          <w:i/>
          <w:iCs/>
          <w:sz w:val="28"/>
          <w:szCs w:val="28"/>
        </w:rPr>
        <w:t>(или большинством голосов).</w:t>
      </w:r>
    </w:p>
    <w:p w14:paraId="18A99886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D4D0ADF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>Уважаемые участники Собрания, есть ли вопросы по проекту постановления Собрания и отчету</w:t>
      </w:r>
      <w:r w:rsidR="00DE26C4">
        <w:rPr>
          <w:rFonts w:ascii="Times New Roman" w:hAnsi="Times New Roman"/>
          <w:bCs/>
          <w:sz w:val="28"/>
          <w:szCs w:val="28"/>
        </w:rPr>
        <w:t xml:space="preserve"> о работе ППО за отчетный период</w:t>
      </w:r>
      <w:r w:rsidRPr="00524495">
        <w:rPr>
          <w:rFonts w:ascii="Times New Roman" w:hAnsi="Times New Roman"/>
          <w:bCs/>
          <w:sz w:val="28"/>
          <w:szCs w:val="28"/>
        </w:rPr>
        <w:t xml:space="preserve">? </w:t>
      </w:r>
    </w:p>
    <w:p w14:paraId="4FA6DDB5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Нет? Спасибо. </w:t>
      </w:r>
    </w:p>
    <w:p w14:paraId="09664961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24495">
        <w:rPr>
          <w:rFonts w:ascii="Times New Roman" w:hAnsi="Times New Roman"/>
          <w:bCs/>
          <w:iCs/>
          <w:sz w:val="28"/>
          <w:szCs w:val="28"/>
        </w:rPr>
        <w:lastRenderedPageBreak/>
        <w:t xml:space="preserve">Есть предложение признать работу первичной профсоюзной организации </w:t>
      </w:r>
      <w:r w:rsidR="002A5061">
        <w:rPr>
          <w:rFonts w:ascii="Times New Roman" w:hAnsi="Times New Roman"/>
          <w:bCs/>
          <w:iCs/>
          <w:sz w:val="28"/>
          <w:szCs w:val="28"/>
        </w:rPr>
        <w:t>детского сада за отчетный период</w:t>
      </w:r>
      <w:r w:rsidRPr="00524495">
        <w:rPr>
          <w:rFonts w:ascii="Times New Roman" w:hAnsi="Times New Roman"/>
          <w:bCs/>
          <w:iCs/>
          <w:sz w:val="28"/>
          <w:szCs w:val="28"/>
        </w:rPr>
        <w:t xml:space="preserve"> удовлетворительной и принять </w:t>
      </w:r>
      <w:r w:rsidR="002A5061">
        <w:rPr>
          <w:rFonts w:ascii="Times New Roman" w:hAnsi="Times New Roman"/>
          <w:bCs/>
          <w:iCs/>
          <w:sz w:val="28"/>
          <w:szCs w:val="28"/>
        </w:rPr>
        <w:t xml:space="preserve">соответствующее </w:t>
      </w:r>
      <w:r w:rsidRPr="00524495">
        <w:rPr>
          <w:rFonts w:ascii="Times New Roman" w:hAnsi="Times New Roman"/>
          <w:bCs/>
          <w:iCs/>
          <w:sz w:val="28"/>
          <w:szCs w:val="28"/>
        </w:rPr>
        <w:t>постановление Собрания в целом.</w:t>
      </w:r>
    </w:p>
    <w:p w14:paraId="3419D51F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iCs/>
          <w:sz w:val="28"/>
          <w:szCs w:val="28"/>
        </w:rPr>
      </w:pPr>
    </w:p>
    <w:p w14:paraId="5E11D9A8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Прошу голосовать. Кто </w:t>
      </w:r>
      <w:r w:rsidRPr="00524495">
        <w:rPr>
          <w:rFonts w:ascii="Times New Roman" w:hAnsi="Times New Roman"/>
          <w:bCs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bCs/>
          <w:sz w:val="28"/>
          <w:szCs w:val="28"/>
        </w:rPr>
        <w:t>?</w:t>
      </w:r>
    </w:p>
    <w:p w14:paraId="6DD7E23D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E0F20B2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7565FABE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6451400F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1C13752A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31828D72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7879294D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5B325579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3505EF61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3FBD2FB5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57DC19EE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1DB9DDF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ЕФИМОВА С.Н. (продолжение)</w:t>
      </w:r>
    </w:p>
    <w:p w14:paraId="514448C1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43A7FEA9" w14:textId="211DBC1D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>Спасибо! Постановление принято единогласно</w:t>
      </w:r>
      <w:r w:rsidR="002A5061">
        <w:rPr>
          <w:rFonts w:ascii="Times New Roman" w:hAnsi="Times New Roman"/>
          <w:bCs/>
          <w:sz w:val="28"/>
          <w:szCs w:val="28"/>
        </w:rPr>
        <w:t xml:space="preserve"> участниками Собрания</w:t>
      </w:r>
      <w:r w:rsidRPr="00524495">
        <w:rPr>
          <w:rFonts w:ascii="Times New Roman" w:hAnsi="Times New Roman"/>
          <w:bCs/>
          <w:sz w:val="28"/>
          <w:szCs w:val="28"/>
        </w:rPr>
        <w:t xml:space="preserve"> </w:t>
      </w:r>
      <w:r w:rsidR="00AF18C9">
        <w:rPr>
          <w:rFonts w:ascii="Times New Roman" w:hAnsi="Times New Roman"/>
          <w:bCs/>
          <w:sz w:val="28"/>
          <w:szCs w:val="28"/>
        </w:rPr>
        <w:br/>
      </w:r>
      <w:r w:rsidRPr="00524495">
        <w:rPr>
          <w:rFonts w:ascii="Times New Roman" w:hAnsi="Times New Roman"/>
          <w:bCs/>
          <w:i/>
          <w:iCs/>
          <w:sz w:val="28"/>
          <w:szCs w:val="28"/>
        </w:rPr>
        <w:t>(или большинством голосов).</w:t>
      </w:r>
    </w:p>
    <w:p w14:paraId="1EE17E7A" w14:textId="77777777" w:rsidR="00266455" w:rsidRPr="00524495" w:rsidRDefault="00266455" w:rsidP="00A6404F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Уважаемые участники Собрания! Переходим ко второму вопросу повестки </w:t>
      </w:r>
      <w:r w:rsidR="00A9428B">
        <w:rPr>
          <w:rFonts w:ascii="Times New Roman" w:hAnsi="Times New Roman"/>
          <w:bCs/>
          <w:sz w:val="28"/>
          <w:szCs w:val="28"/>
        </w:rPr>
        <w:t>дня</w:t>
      </w:r>
      <w:r w:rsidRPr="00524495">
        <w:rPr>
          <w:rFonts w:ascii="Times New Roman" w:hAnsi="Times New Roman"/>
          <w:bCs/>
          <w:sz w:val="28"/>
          <w:szCs w:val="28"/>
        </w:rPr>
        <w:t xml:space="preserve"> Собрания </w:t>
      </w:r>
      <w:r w:rsidRPr="00524495">
        <w:rPr>
          <w:rFonts w:ascii="Times New Roman" w:hAnsi="Times New Roman"/>
          <w:sz w:val="28"/>
          <w:szCs w:val="28"/>
        </w:rPr>
        <w:t>«</w:t>
      </w:r>
      <w:r w:rsidRPr="00524495">
        <w:rPr>
          <w:rFonts w:ascii="Times New Roman" w:hAnsi="Times New Roman"/>
          <w:b/>
          <w:bCs/>
          <w:sz w:val="28"/>
          <w:szCs w:val="28"/>
        </w:rPr>
        <w:t>О прекращении полномочий выборн</w:t>
      </w:r>
      <w:r w:rsidR="00A6404F" w:rsidRPr="00524495">
        <w:rPr>
          <w:rFonts w:ascii="Times New Roman" w:hAnsi="Times New Roman"/>
          <w:b/>
          <w:bCs/>
          <w:sz w:val="28"/>
          <w:szCs w:val="28"/>
        </w:rPr>
        <w:t>ого</w:t>
      </w:r>
      <w:r w:rsidRPr="0052449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6404F" w:rsidRPr="00524495">
        <w:rPr>
          <w:rFonts w:ascii="Times New Roman" w:hAnsi="Times New Roman"/>
          <w:b/>
          <w:bCs/>
          <w:sz w:val="28"/>
          <w:szCs w:val="28"/>
        </w:rPr>
        <w:t xml:space="preserve">единоличного исполнительного </w:t>
      </w:r>
      <w:r w:rsidRPr="00524495">
        <w:rPr>
          <w:rFonts w:ascii="Times New Roman" w:hAnsi="Times New Roman"/>
          <w:b/>
          <w:bCs/>
          <w:sz w:val="28"/>
          <w:szCs w:val="28"/>
        </w:rPr>
        <w:t>орган</w:t>
      </w:r>
      <w:r w:rsidR="00A6404F" w:rsidRPr="00524495">
        <w:rPr>
          <w:rFonts w:ascii="Times New Roman" w:hAnsi="Times New Roman"/>
          <w:b/>
          <w:bCs/>
          <w:sz w:val="28"/>
          <w:szCs w:val="28"/>
        </w:rPr>
        <w:t>а</w:t>
      </w:r>
      <w:r w:rsidRPr="00524495">
        <w:rPr>
          <w:rFonts w:ascii="Times New Roman" w:hAnsi="Times New Roman"/>
          <w:b/>
          <w:bCs/>
          <w:sz w:val="28"/>
          <w:szCs w:val="28"/>
        </w:rPr>
        <w:t xml:space="preserve"> первичной профсоюзной организации»</w:t>
      </w:r>
    </w:p>
    <w:p w14:paraId="4BBDC312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В связи с истечением срока полномочий председателя</w:t>
      </w:r>
      <w:r w:rsidR="00A6404F" w:rsidRPr="00524495">
        <w:rPr>
          <w:rFonts w:ascii="Times New Roman" w:hAnsi="Times New Roman"/>
          <w:sz w:val="28"/>
          <w:szCs w:val="28"/>
        </w:rPr>
        <w:t xml:space="preserve"> первичной профсоюзной организации </w:t>
      </w:r>
      <w:r w:rsidRPr="00524495">
        <w:rPr>
          <w:rFonts w:ascii="Times New Roman" w:hAnsi="Times New Roman"/>
          <w:sz w:val="28"/>
          <w:szCs w:val="28"/>
        </w:rPr>
        <w:t>предлагается прекратить полномочия соответствующ</w:t>
      </w:r>
      <w:r w:rsidR="00A6404F" w:rsidRPr="00524495">
        <w:rPr>
          <w:rFonts w:ascii="Times New Roman" w:hAnsi="Times New Roman"/>
          <w:sz w:val="28"/>
          <w:szCs w:val="28"/>
        </w:rPr>
        <w:t xml:space="preserve">его </w:t>
      </w:r>
      <w:r w:rsidRPr="00524495">
        <w:rPr>
          <w:rFonts w:ascii="Times New Roman" w:hAnsi="Times New Roman"/>
          <w:sz w:val="28"/>
          <w:szCs w:val="28"/>
        </w:rPr>
        <w:t>орган</w:t>
      </w:r>
      <w:r w:rsidR="00A6404F" w:rsidRPr="00524495">
        <w:rPr>
          <w:rFonts w:ascii="Times New Roman" w:hAnsi="Times New Roman"/>
          <w:sz w:val="28"/>
          <w:szCs w:val="28"/>
        </w:rPr>
        <w:t>а</w:t>
      </w:r>
      <w:r w:rsidRPr="00524495">
        <w:rPr>
          <w:rFonts w:ascii="Times New Roman" w:hAnsi="Times New Roman"/>
          <w:sz w:val="28"/>
          <w:szCs w:val="28"/>
        </w:rPr>
        <w:t xml:space="preserve"> </w:t>
      </w:r>
      <w:r w:rsidRPr="00524495">
        <w:rPr>
          <w:rFonts w:ascii="Times New Roman" w:hAnsi="Times New Roman"/>
          <w:bCs/>
          <w:iCs/>
          <w:sz w:val="28"/>
          <w:szCs w:val="28"/>
        </w:rPr>
        <w:t>первичной профсоюзной организации</w:t>
      </w:r>
      <w:r w:rsidRPr="00524495">
        <w:rPr>
          <w:rFonts w:ascii="Times New Roman" w:hAnsi="Times New Roman"/>
          <w:sz w:val="28"/>
          <w:szCs w:val="28"/>
        </w:rPr>
        <w:t>.</w:t>
      </w:r>
    </w:p>
    <w:p w14:paraId="49F15E95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24495">
        <w:rPr>
          <w:rFonts w:ascii="Times New Roman" w:hAnsi="Times New Roman"/>
          <w:bCs/>
          <w:iCs/>
          <w:sz w:val="28"/>
          <w:szCs w:val="28"/>
        </w:rPr>
        <w:t>Есть предложение принять это постановление.</w:t>
      </w:r>
    </w:p>
    <w:p w14:paraId="4BC65A30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iCs/>
          <w:sz w:val="28"/>
          <w:szCs w:val="28"/>
        </w:rPr>
      </w:pPr>
    </w:p>
    <w:p w14:paraId="137EB809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Прошу голосовать. Кто </w:t>
      </w:r>
      <w:r w:rsidRPr="00524495">
        <w:rPr>
          <w:rFonts w:ascii="Times New Roman" w:hAnsi="Times New Roman"/>
          <w:bCs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bCs/>
          <w:sz w:val="28"/>
          <w:szCs w:val="28"/>
        </w:rPr>
        <w:t>?</w:t>
      </w:r>
    </w:p>
    <w:p w14:paraId="7F66E784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9CCA046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2A2D77DF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2D5C62B5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4C43722D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527FF992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12962BFC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26222323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06AABF39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5F76A873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54B7ED2B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ЕФИМОВА С.Н. (продолжение)</w:t>
      </w:r>
    </w:p>
    <w:p w14:paraId="2F127D30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735969DC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>Спасибо! Постановление принято единогласно</w:t>
      </w:r>
      <w:r w:rsidR="00CF2916">
        <w:rPr>
          <w:bCs/>
          <w:sz w:val="28"/>
          <w:szCs w:val="28"/>
        </w:rPr>
        <w:t xml:space="preserve"> участниками Собрания</w:t>
      </w:r>
      <w:r w:rsidRPr="00524495">
        <w:rPr>
          <w:bCs/>
          <w:sz w:val="28"/>
          <w:szCs w:val="28"/>
        </w:rPr>
        <w:t xml:space="preserve">. </w:t>
      </w:r>
      <w:r w:rsidRPr="00524495">
        <w:rPr>
          <w:bCs/>
          <w:i/>
          <w:iCs/>
          <w:sz w:val="28"/>
          <w:szCs w:val="28"/>
        </w:rPr>
        <w:t>(или большинством голосов).</w:t>
      </w:r>
    </w:p>
    <w:p w14:paraId="483F0B71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14:paraId="35A6C4E5" w14:textId="77777777" w:rsidR="00266455" w:rsidRPr="00524495" w:rsidRDefault="00856942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2" w:name="_Hlk156590887"/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(председатель Васильевской городской организации Профсоюза)</w:t>
      </w:r>
    </w:p>
    <w:bookmarkEnd w:id="2"/>
    <w:p w14:paraId="59DC4CAC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14:paraId="73764743" w14:textId="77777777" w:rsidR="00266455" w:rsidRPr="00524495" w:rsidRDefault="00266455" w:rsidP="00266455">
      <w:pPr>
        <w:suppressAutoHyphens/>
        <w:spacing w:after="0"/>
        <w:ind w:right="-1" w:firstLine="709"/>
        <w:jc w:val="both"/>
        <w:rPr>
          <w:rFonts w:ascii="Times New Roman" w:hAnsi="Times New Roman"/>
          <w:b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Переходим к </w:t>
      </w:r>
      <w:r w:rsidR="00CF2916">
        <w:rPr>
          <w:rFonts w:ascii="Times New Roman" w:hAnsi="Times New Roman"/>
          <w:sz w:val="28"/>
          <w:szCs w:val="28"/>
        </w:rPr>
        <w:t>третьему</w:t>
      </w:r>
      <w:r w:rsidRPr="00524495">
        <w:rPr>
          <w:rFonts w:ascii="Times New Roman" w:hAnsi="Times New Roman"/>
          <w:sz w:val="28"/>
          <w:szCs w:val="28"/>
        </w:rPr>
        <w:t xml:space="preserve"> вопросу повестки </w:t>
      </w:r>
      <w:r w:rsidR="00A9428B">
        <w:rPr>
          <w:rFonts w:ascii="Times New Roman" w:hAnsi="Times New Roman"/>
          <w:sz w:val="28"/>
          <w:szCs w:val="28"/>
        </w:rPr>
        <w:t>дня</w:t>
      </w:r>
      <w:r w:rsidRPr="00524495">
        <w:rPr>
          <w:rFonts w:ascii="Times New Roman" w:hAnsi="Times New Roman"/>
          <w:sz w:val="28"/>
          <w:szCs w:val="28"/>
        </w:rPr>
        <w:t xml:space="preserve"> Собрания </w:t>
      </w:r>
      <w:r w:rsidRPr="00524495">
        <w:rPr>
          <w:rFonts w:ascii="Times New Roman" w:hAnsi="Times New Roman"/>
          <w:sz w:val="28"/>
          <w:szCs w:val="28"/>
        </w:rPr>
        <w:br/>
      </w:r>
      <w:r w:rsidRPr="00524495">
        <w:rPr>
          <w:rFonts w:ascii="Times New Roman" w:hAnsi="Times New Roman"/>
          <w:b/>
          <w:bCs/>
          <w:sz w:val="28"/>
          <w:szCs w:val="28"/>
        </w:rPr>
        <w:t>«О</w:t>
      </w:r>
      <w:r w:rsidRPr="00524495">
        <w:rPr>
          <w:rFonts w:ascii="Times New Roman" w:hAnsi="Times New Roman"/>
          <w:b/>
          <w:sz w:val="28"/>
          <w:szCs w:val="28"/>
          <w:lang w:eastAsia="ru-RU"/>
        </w:rPr>
        <w:t>б избрании председателя первичной профсоюзной организации»</w:t>
      </w:r>
      <w:r w:rsidRPr="00524495">
        <w:rPr>
          <w:rFonts w:ascii="Times New Roman" w:hAnsi="Times New Roman"/>
          <w:b/>
          <w:sz w:val="28"/>
          <w:szCs w:val="28"/>
        </w:rPr>
        <w:t>.</w:t>
      </w:r>
    </w:p>
    <w:p w14:paraId="1B98BAF2" w14:textId="77777777" w:rsidR="00266455" w:rsidRDefault="00A9428B" w:rsidP="0026645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Уважаемые участники, к</w:t>
      </w:r>
      <w:r w:rsidR="00A6404F" w:rsidRPr="0052449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акие будут предложения по кандидатуре или кандидатурам </w:t>
      </w:r>
      <w:r w:rsidR="00D418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для избрания </w:t>
      </w:r>
      <w:r w:rsidR="00A6404F" w:rsidRPr="0052449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должность председателя первичной профсоюзной организации?</w:t>
      </w:r>
      <w:r w:rsidR="00A640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4D489514" w14:textId="77777777" w:rsidR="00A6404F" w:rsidRDefault="00A6404F" w:rsidP="0026645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748BFED2" w14:textId="77777777" w:rsidR="00A6404F" w:rsidRPr="00A6404F" w:rsidRDefault="00A6404F" w:rsidP="00A6404F">
      <w:pPr>
        <w:spacing w:after="0"/>
        <w:ind w:firstLine="709"/>
        <w:jc w:val="center"/>
        <w:rPr>
          <w:rFonts w:ascii="Times New Roman" w:hAnsi="Times New Roman"/>
          <w:i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color w:val="000000" w:themeColor="text1"/>
          <w:sz w:val="28"/>
          <w:szCs w:val="28"/>
          <w:lang w:eastAsia="ru-RU"/>
        </w:rPr>
        <w:t>От участника Собрания поступило предложение выдвинуть кандидатуру Ефимовой С.Н. на должность председателя ППО</w:t>
      </w:r>
    </w:p>
    <w:p w14:paraId="39BBC755" w14:textId="77777777" w:rsidR="00A6404F" w:rsidRPr="00044EEF" w:rsidRDefault="00A6404F" w:rsidP="0026645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73DAEA42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4EEF">
        <w:rPr>
          <w:rFonts w:ascii="Times New Roman" w:hAnsi="Times New Roman"/>
          <w:sz w:val="28"/>
          <w:szCs w:val="28"/>
        </w:rPr>
        <w:t xml:space="preserve">Будут ли другие предложения по кандидатурам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Pr="00044EEF">
        <w:rPr>
          <w:rFonts w:ascii="Times New Roman" w:hAnsi="Times New Roman"/>
          <w:sz w:val="28"/>
          <w:szCs w:val="28"/>
        </w:rPr>
        <w:t xml:space="preserve">на должность </w:t>
      </w:r>
      <w:r w:rsidRPr="00044EE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председателя первичной профсоюзной организации</w:t>
      </w:r>
      <w:r w:rsidRPr="00044EEF">
        <w:rPr>
          <w:rFonts w:ascii="Times New Roman" w:hAnsi="Times New Roman"/>
          <w:sz w:val="28"/>
          <w:szCs w:val="28"/>
        </w:rPr>
        <w:t>?</w:t>
      </w:r>
    </w:p>
    <w:p w14:paraId="3059D2C6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F7C5E2" w14:textId="77777777" w:rsidR="00266455" w:rsidRPr="00044EEF" w:rsidRDefault="00F608B2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46FFF9E" wp14:editId="27AE0DD7">
                <wp:simplePos x="0" y="0"/>
                <wp:positionH relativeFrom="column">
                  <wp:posOffset>3229610</wp:posOffset>
                </wp:positionH>
                <wp:positionV relativeFrom="paragraph">
                  <wp:posOffset>-54610</wp:posOffset>
                </wp:positionV>
                <wp:extent cx="2720340" cy="792480"/>
                <wp:effectExtent l="0" t="0" r="3810" b="762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0340" cy="792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CC1CBE" w14:textId="77777777" w:rsidR="00C85241" w:rsidRPr="00074FC8" w:rsidRDefault="00C85241" w:rsidP="0026645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074FC8">
                              <w:rPr>
                                <w:color w:val="FF0000"/>
                              </w:rPr>
                              <w:t>Если поступят другие кандидатуры, смотрим приложение к порядку ведения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FFF9E" id="Прямоугольник 1" o:spid="_x0000_s1026" style="position:absolute;left:0;text-align:left;margin-left:254.3pt;margin-top:-4.3pt;width:214.2pt;height:62.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" filled="f" strokecolor="red" strokeweight="1pt">
                <v:path arrowok="t"/>
                <v:textbox>
                  <w:txbxContent>
                    <w:p w14:paraId="2BCC1CBE" w14:textId="77777777" w:rsidR="00C85241" w:rsidRPr="00074FC8" w:rsidRDefault="00C85241" w:rsidP="00266455">
                      <w:pPr>
                        <w:jc w:val="center"/>
                        <w:rPr>
                          <w:color w:val="FF0000"/>
                        </w:rPr>
                      </w:pPr>
                      <w:r w:rsidRPr="00074FC8">
                        <w:rPr>
                          <w:color w:val="FF0000"/>
                        </w:rPr>
                        <w:t>Если поступят другие кандидатуры, смотрим приложение к порядку ведения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3C6F1B4F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D7785FD" w14:textId="77777777" w:rsidR="00ED08B9" w:rsidRPr="00044EEF" w:rsidRDefault="00ED08B9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5BE326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25F10A" w14:textId="77777777" w:rsidR="00266455" w:rsidRPr="00044EEF" w:rsidRDefault="00856942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СУДАКОВА В.А. </w:t>
      </w:r>
      <w:r w:rsidR="00266455" w:rsidRPr="00044EEF">
        <w:rPr>
          <w:rFonts w:ascii="Times New Roman" w:hAnsi="Times New Roman"/>
          <w:b/>
          <w:bCs/>
          <w:sz w:val="28"/>
          <w:szCs w:val="28"/>
          <w:u w:val="single"/>
        </w:rPr>
        <w:t>(продолжение)</w:t>
      </w:r>
    </w:p>
    <w:p w14:paraId="0F9CC402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C183D1F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4EEF">
        <w:rPr>
          <w:rFonts w:ascii="Times New Roman" w:hAnsi="Times New Roman"/>
          <w:b/>
          <w:bCs/>
          <w:sz w:val="28"/>
          <w:szCs w:val="28"/>
        </w:rPr>
        <w:t>Других предложений не поступило.</w:t>
      </w:r>
    </w:p>
    <w:p w14:paraId="18ED912D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4EEF">
        <w:rPr>
          <w:rFonts w:ascii="Times New Roman" w:hAnsi="Times New Roman"/>
          <w:sz w:val="28"/>
          <w:szCs w:val="28"/>
        </w:rPr>
        <w:t xml:space="preserve">Есть предложение подвести черту под выдвижением кандидатур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Pr="00044EEF">
        <w:rPr>
          <w:rFonts w:ascii="Times New Roman" w:hAnsi="Times New Roman"/>
          <w:sz w:val="28"/>
          <w:szCs w:val="28"/>
        </w:rPr>
        <w:t xml:space="preserve">на должность </w:t>
      </w:r>
      <w:r w:rsidRPr="00044EE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председателя ППО</w:t>
      </w:r>
      <w:r w:rsidRPr="00044EEF">
        <w:rPr>
          <w:rFonts w:ascii="Times New Roman" w:hAnsi="Times New Roman"/>
          <w:sz w:val="28"/>
          <w:szCs w:val="28"/>
        </w:rPr>
        <w:t xml:space="preserve">. </w:t>
      </w:r>
    </w:p>
    <w:p w14:paraId="6CE726B0" w14:textId="77777777" w:rsidR="00266455" w:rsidRPr="00044EEF" w:rsidRDefault="00266455" w:rsidP="00266455">
      <w:pPr>
        <w:pStyle w:val="af1"/>
        <w:spacing w:line="276" w:lineRule="auto"/>
        <w:ind w:firstLine="709"/>
        <w:rPr>
          <w:b/>
          <w:sz w:val="28"/>
          <w:szCs w:val="28"/>
        </w:rPr>
      </w:pPr>
    </w:p>
    <w:p w14:paraId="7AC428BE" w14:textId="77777777" w:rsidR="00266455" w:rsidRPr="00044EEF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  <w:r w:rsidRPr="00044EEF">
        <w:rPr>
          <w:bCs/>
          <w:sz w:val="28"/>
          <w:szCs w:val="28"/>
        </w:rPr>
        <w:t xml:space="preserve">Кто </w:t>
      </w:r>
      <w:r w:rsidRPr="00044EEF">
        <w:rPr>
          <w:bCs/>
          <w:sz w:val="28"/>
          <w:szCs w:val="28"/>
          <w:u w:val="single"/>
        </w:rPr>
        <w:t>«ЗА»</w:t>
      </w:r>
      <w:r w:rsidRPr="00044EEF">
        <w:rPr>
          <w:bCs/>
          <w:sz w:val="28"/>
          <w:szCs w:val="28"/>
        </w:rPr>
        <w:t xml:space="preserve"> это предложение? Прошу голосовать. </w:t>
      </w:r>
    </w:p>
    <w:p w14:paraId="525BF623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2CFE72F5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044EEF">
        <w:rPr>
          <w:i/>
          <w:sz w:val="28"/>
          <w:szCs w:val="28"/>
        </w:rPr>
        <w:t xml:space="preserve">Идет подсчет голосов. </w:t>
      </w:r>
    </w:p>
    <w:p w14:paraId="388CFD77" w14:textId="77777777" w:rsidR="00266455" w:rsidRPr="00044EEF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13E49D9E" w14:textId="77777777" w:rsidR="00266455" w:rsidRPr="00044EEF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044EEF">
        <w:rPr>
          <w:iCs/>
          <w:sz w:val="28"/>
          <w:szCs w:val="28"/>
        </w:rPr>
        <w:t>Кто «</w:t>
      </w:r>
      <w:r w:rsidRPr="00044EEF">
        <w:rPr>
          <w:iCs/>
          <w:sz w:val="28"/>
          <w:szCs w:val="28"/>
          <w:u w:val="single"/>
        </w:rPr>
        <w:t>ПРОТИВ»</w:t>
      </w:r>
      <w:r w:rsidRPr="00044EEF">
        <w:rPr>
          <w:iCs/>
          <w:sz w:val="28"/>
          <w:szCs w:val="28"/>
        </w:rPr>
        <w:t xml:space="preserve">? </w:t>
      </w:r>
    </w:p>
    <w:p w14:paraId="447F72A4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685DD8EA" w14:textId="77777777" w:rsidR="00266455" w:rsidRPr="00044EEF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044EEF">
        <w:rPr>
          <w:i/>
          <w:sz w:val="28"/>
          <w:szCs w:val="28"/>
        </w:rPr>
        <w:t xml:space="preserve">Идет подсчет голосов. </w:t>
      </w:r>
    </w:p>
    <w:p w14:paraId="735772F4" w14:textId="77777777" w:rsidR="00266455" w:rsidRPr="00044EEF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7CE1F4B2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4610ED61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b/>
          <w:color w:val="FF0000"/>
          <w:sz w:val="28"/>
          <w:szCs w:val="28"/>
        </w:rPr>
      </w:pPr>
      <w:r w:rsidRPr="00524495">
        <w:rPr>
          <w:i/>
          <w:sz w:val="28"/>
          <w:szCs w:val="28"/>
        </w:rPr>
        <w:lastRenderedPageBreak/>
        <w:t>Идет подсчет голосов.</w:t>
      </w:r>
    </w:p>
    <w:p w14:paraId="126F7AF5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59CCBEE0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(продолжение)</w:t>
      </w:r>
    </w:p>
    <w:p w14:paraId="1EC38838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4E4D94F3" w14:textId="0CC65970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Спасибо. </w:t>
      </w:r>
      <w:r w:rsidRPr="00524495">
        <w:rPr>
          <w:rFonts w:ascii="Times New Roman" w:hAnsi="Times New Roman"/>
          <w:sz w:val="28"/>
          <w:szCs w:val="28"/>
        </w:rPr>
        <w:t xml:space="preserve">Решение </w:t>
      </w:r>
      <w:r w:rsidRPr="00524495">
        <w:rPr>
          <w:rFonts w:ascii="Times New Roman" w:hAnsi="Times New Roman"/>
          <w:bCs/>
          <w:sz w:val="28"/>
          <w:szCs w:val="28"/>
        </w:rPr>
        <w:t>принято единогласно</w:t>
      </w:r>
      <w:r w:rsidR="00CF2916">
        <w:rPr>
          <w:rFonts w:ascii="Times New Roman" w:hAnsi="Times New Roman"/>
          <w:bCs/>
          <w:sz w:val="28"/>
          <w:szCs w:val="28"/>
        </w:rPr>
        <w:t xml:space="preserve"> участниками Собрания</w:t>
      </w:r>
      <w:r w:rsidR="00A9428B">
        <w:rPr>
          <w:rFonts w:ascii="Times New Roman" w:hAnsi="Times New Roman"/>
          <w:bCs/>
          <w:sz w:val="28"/>
          <w:szCs w:val="28"/>
        </w:rPr>
        <w:t>.</w:t>
      </w:r>
      <w:r w:rsidRPr="00524495">
        <w:rPr>
          <w:rFonts w:ascii="Times New Roman" w:hAnsi="Times New Roman"/>
          <w:bCs/>
          <w:sz w:val="28"/>
          <w:szCs w:val="28"/>
        </w:rPr>
        <w:t xml:space="preserve"> </w:t>
      </w:r>
      <w:r w:rsidR="00AF18C9">
        <w:rPr>
          <w:rFonts w:ascii="Times New Roman" w:hAnsi="Times New Roman"/>
          <w:bCs/>
          <w:sz w:val="28"/>
          <w:szCs w:val="28"/>
        </w:rPr>
        <w:br/>
      </w:r>
      <w:r w:rsidRPr="00524495">
        <w:rPr>
          <w:rFonts w:ascii="Times New Roman" w:hAnsi="Times New Roman"/>
          <w:bCs/>
          <w:i/>
          <w:iCs/>
          <w:sz w:val="28"/>
          <w:szCs w:val="28"/>
        </w:rPr>
        <w:t>(или большинством голосов).</w:t>
      </w:r>
    </w:p>
    <w:p w14:paraId="1158087F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sz w:val="28"/>
          <w:szCs w:val="28"/>
        </w:rPr>
      </w:pPr>
    </w:p>
    <w:p w14:paraId="794A97EC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/>
          <w:sz w:val="28"/>
          <w:szCs w:val="28"/>
        </w:rPr>
      </w:pPr>
      <w:r w:rsidRPr="00524495">
        <w:rPr>
          <w:sz w:val="28"/>
          <w:szCs w:val="28"/>
        </w:rPr>
        <w:t xml:space="preserve">Уважаемые коллеги, таким образом в список для голосования внесена одна кандидатура – </w:t>
      </w:r>
      <w:r w:rsidR="00BD6133" w:rsidRPr="00524495">
        <w:rPr>
          <w:sz w:val="28"/>
          <w:szCs w:val="28"/>
        </w:rPr>
        <w:t>Ефимовой Софии Никитичны</w:t>
      </w:r>
      <w:r w:rsidRPr="00524495">
        <w:rPr>
          <w:sz w:val="28"/>
          <w:szCs w:val="28"/>
        </w:rPr>
        <w:t>.</w:t>
      </w:r>
    </w:p>
    <w:p w14:paraId="3DB323E2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Предлагается избрать </w:t>
      </w:r>
      <w:r w:rsidR="00BD6133" w:rsidRPr="00524495">
        <w:rPr>
          <w:rFonts w:ascii="Times New Roman" w:hAnsi="Times New Roman"/>
          <w:bCs/>
          <w:sz w:val="28"/>
          <w:szCs w:val="28"/>
        </w:rPr>
        <w:t>Ефимову Софию Никитичну</w:t>
      </w:r>
      <w:r w:rsidRPr="00524495">
        <w:rPr>
          <w:rFonts w:ascii="Times New Roman" w:hAnsi="Times New Roman"/>
          <w:bCs/>
          <w:sz w:val="28"/>
          <w:szCs w:val="28"/>
        </w:rPr>
        <w:t xml:space="preserve"> председателем первичной профсоюзной организации.</w:t>
      </w:r>
    </w:p>
    <w:p w14:paraId="1C74655A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14:paraId="3860F5C7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Прошу голосовать. Кто </w:t>
      </w:r>
      <w:r w:rsidRPr="00524495">
        <w:rPr>
          <w:rFonts w:ascii="Times New Roman" w:hAnsi="Times New Roman"/>
          <w:bCs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bCs/>
          <w:sz w:val="28"/>
          <w:szCs w:val="28"/>
        </w:rPr>
        <w:t xml:space="preserve">? </w:t>
      </w:r>
    </w:p>
    <w:p w14:paraId="7AC1A317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719A945A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523A2938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1C4C322C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322D79E2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15A999E9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26824C13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6FAD32DE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628550CD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2F79C6E1" w14:textId="77777777" w:rsidR="00266455" w:rsidRPr="00524495" w:rsidRDefault="00266455" w:rsidP="0028578B">
      <w:pPr>
        <w:pStyle w:val="af1"/>
        <w:spacing w:line="276" w:lineRule="auto"/>
        <w:jc w:val="center"/>
        <w:rPr>
          <w:b/>
          <w:color w:val="FF0000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6DCF699F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14:paraId="4913E854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(продолжение)</w:t>
      </w:r>
    </w:p>
    <w:p w14:paraId="1BC4CA31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678D6DF3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 xml:space="preserve">Спасибо. </w:t>
      </w:r>
    </w:p>
    <w:p w14:paraId="37BFED4D" w14:textId="3061DA4E" w:rsidR="00266455" w:rsidRPr="00524495" w:rsidRDefault="00BD6133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bookmarkStart w:id="3" w:name="_Hlk156591570"/>
      <w:r w:rsidRPr="00524495">
        <w:rPr>
          <w:bCs/>
          <w:sz w:val="28"/>
          <w:szCs w:val="28"/>
        </w:rPr>
        <w:t xml:space="preserve">Ефимова София Никитична </w:t>
      </w:r>
      <w:r w:rsidR="00266455" w:rsidRPr="00524495">
        <w:rPr>
          <w:bCs/>
          <w:sz w:val="28"/>
          <w:szCs w:val="28"/>
        </w:rPr>
        <w:t>избрана председателем первичной профсоюзной организации единогласно</w:t>
      </w:r>
      <w:r w:rsidR="00EB600F">
        <w:rPr>
          <w:bCs/>
          <w:sz w:val="28"/>
          <w:szCs w:val="28"/>
        </w:rPr>
        <w:t xml:space="preserve"> участниками Собрания</w:t>
      </w:r>
      <w:r w:rsidR="00A9428B">
        <w:rPr>
          <w:bCs/>
          <w:sz w:val="28"/>
          <w:szCs w:val="28"/>
        </w:rPr>
        <w:t>.</w:t>
      </w:r>
      <w:r w:rsidR="00266455" w:rsidRPr="00524495">
        <w:rPr>
          <w:bCs/>
          <w:sz w:val="28"/>
          <w:szCs w:val="28"/>
        </w:rPr>
        <w:t xml:space="preserve"> </w:t>
      </w:r>
      <w:r w:rsidR="00AF18C9">
        <w:rPr>
          <w:bCs/>
          <w:sz w:val="28"/>
          <w:szCs w:val="28"/>
        </w:rPr>
        <w:br/>
      </w:r>
      <w:r w:rsidR="00266455" w:rsidRPr="00524495">
        <w:rPr>
          <w:bCs/>
          <w:i/>
          <w:iCs/>
          <w:sz w:val="28"/>
          <w:szCs w:val="28"/>
        </w:rPr>
        <w:t>(или большинством голосов).</w:t>
      </w:r>
    </w:p>
    <w:bookmarkEnd w:id="3"/>
    <w:p w14:paraId="58FF7DA2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5C83A7CF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sz w:val="28"/>
          <w:szCs w:val="28"/>
        </w:rPr>
      </w:pPr>
      <w:r w:rsidRPr="00524495">
        <w:rPr>
          <w:sz w:val="28"/>
          <w:szCs w:val="28"/>
        </w:rPr>
        <w:t>Мы должны принять постановление Собрания об избрании председателя первичной профсоюзной организации.</w:t>
      </w:r>
    </w:p>
    <w:p w14:paraId="41C9A8FC" w14:textId="77777777" w:rsidR="00266455" w:rsidRPr="00524495" w:rsidRDefault="00266455" w:rsidP="00266455">
      <w:pPr>
        <w:pStyle w:val="af1"/>
        <w:spacing w:line="276" w:lineRule="auto"/>
        <w:ind w:firstLine="709"/>
        <w:rPr>
          <w:sz w:val="28"/>
          <w:szCs w:val="28"/>
        </w:rPr>
      </w:pPr>
    </w:p>
    <w:p w14:paraId="70649DE4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Прошу голосовать. </w:t>
      </w:r>
      <w:r w:rsidRPr="00524495">
        <w:rPr>
          <w:rFonts w:ascii="Times New Roman" w:hAnsi="Times New Roman"/>
          <w:bCs/>
          <w:sz w:val="28"/>
          <w:szCs w:val="28"/>
        </w:rPr>
        <w:t xml:space="preserve">Кто </w:t>
      </w:r>
      <w:r w:rsidRPr="00524495">
        <w:rPr>
          <w:rFonts w:ascii="Times New Roman" w:hAnsi="Times New Roman"/>
          <w:bCs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bCs/>
          <w:sz w:val="28"/>
          <w:szCs w:val="28"/>
        </w:rPr>
        <w:t xml:space="preserve">? </w:t>
      </w:r>
    </w:p>
    <w:p w14:paraId="5F0A2591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235021B1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542939FF" w14:textId="77777777" w:rsidR="0026645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781AC25E" w14:textId="77777777" w:rsidR="00914A43" w:rsidRPr="00524495" w:rsidRDefault="00914A43" w:rsidP="00266455">
      <w:pPr>
        <w:pStyle w:val="af1"/>
        <w:spacing w:line="276" w:lineRule="auto"/>
        <w:rPr>
          <w:i/>
          <w:sz w:val="28"/>
          <w:szCs w:val="28"/>
        </w:rPr>
      </w:pPr>
    </w:p>
    <w:p w14:paraId="4CA2DC67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lastRenderedPageBreak/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1EEE436C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359D3E35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6C684507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772D0C36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163A5866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575E005E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b/>
          <w:color w:val="FF0000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4C4102A5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14:paraId="750F4E60" w14:textId="77777777" w:rsidR="00856942" w:rsidRPr="00524495" w:rsidRDefault="00856942" w:rsidP="008569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(продолжение)</w:t>
      </w:r>
    </w:p>
    <w:p w14:paraId="673EC24B" w14:textId="77777777" w:rsidR="00266455" w:rsidRPr="00524495" w:rsidRDefault="00266455" w:rsidP="00266455">
      <w:pPr>
        <w:pStyle w:val="af1"/>
        <w:spacing w:line="276" w:lineRule="auto"/>
        <w:ind w:firstLine="709"/>
        <w:rPr>
          <w:sz w:val="28"/>
          <w:szCs w:val="28"/>
        </w:rPr>
      </w:pPr>
    </w:p>
    <w:p w14:paraId="6DB0962E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Спасибо! Постановление принято единогласно</w:t>
      </w:r>
      <w:r w:rsidR="00EB600F">
        <w:rPr>
          <w:rFonts w:ascii="Times New Roman" w:hAnsi="Times New Roman"/>
          <w:sz w:val="28"/>
          <w:szCs w:val="28"/>
        </w:rPr>
        <w:t xml:space="preserve"> участниками Собрания</w:t>
      </w:r>
      <w:r w:rsidRPr="00524495">
        <w:rPr>
          <w:rFonts w:ascii="Times New Roman" w:hAnsi="Times New Roman"/>
          <w:sz w:val="28"/>
          <w:szCs w:val="28"/>
        </w:rPr>
        <w:t xml:space="preserve">. </w:t>
      </w:r>
      <w:r w:rsidRPr="00524495">
        <w:rPr>
          <w:rFonts w:ascii="Times New Roman" w:hAnsi="Times New Roman"/>
          <w:bCs/>
          <w:i/>
          <w:iCs/>
          <w:sz w:val="28"/>
          <w:szCs w:val="28"/>
        </w:rPr>
        <w:t>(или большинством голосов).</w:t>
      </w:r>
    </w:p>
    <w:p w14:paraId="2A7E41DF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bCs/>
          <w:sz w:val="28"/>
          <w:szCs w:val="28"/>
        </w:rPr>
      </w:pPr>
    </w:p>
    <w:p w14:paraId="48B1D5DD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24495">
        <w:rPr>
          <w:rFonts w:ascii="Times New Roman" w:hAnsi="Times New Roman"/>
          <w:b/>
          <w:bCs/>
          <w:sz w:val="28"/>
          <w:szCs w:val="28"/>
        </w:rPr>
        <w:t xml:space="preserve">Слово предоставляется председателю ППО </w:t>
      </w:r>
      <w:r w:rsidR="00BD6133" w:rsidRPr="00524495">
        <w:rPr>
          <w:rFonts w:ascii="Times New Roman" w:hAnsi="Times New Roman"/>
          <w:b/>
          <w:bCs/>
          <w:sz w:val="28"/>
          <w:szCs w:val="28"/>
        </w:rPr>
        <w:t>Ефимовой Софии Никитичне</w:t>
      </w:r>
      <w:r w:rsidRPr="00524495">
        <w:rPr>
          <w:rFonts w:ascii="Times New Roman" w:hAnsi="Times New Roman"/>
          <w:b/>
          <w:bCs/>
          <w:sz w:val="28"/>
          <w:szCs w:val="28"/>
        </w:rPr>
        <w:t>.</w:t>
      </w:r>
    </w:p>
    <w:p w14:paraId="69664E8F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E0A489" w14:textId="77777777" w:rsidR="00266455" w:rsidRPr="00524495" w:rsidRDefault="00266455" w:rsidP="00BD6133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Cs/>
          <w:i/>
          <w:iCs/>
          <w:sz w:val="28"/>
          <w:szCs w:val="28"/>
        </w:rPr>
        <w:t xml:space="preserve">Выступление </w:t>
      </w:r>
      <w:r w:rsidR="00BD6133" w:rsidRPr="00524495">
        <w:rPr>
          <w:rFonts w:ascii="Times New Roman" w:hAnsi="Times New Roman"/>
          <w:bCs/>
          <w:i/>
          <w:iCs/>
          <w:sz w:val="28"/>
          <w:szCs w:val="28"/>
        </w:rPr>
        <w:t>Ефимовой С.Н.</w:t>
      </w:r>
    </w:p>
    <w:p w14:paraId="0914D46B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F25CCA2" w14:textId="77777777" w:rsidR="00266455" w:rsidRPr="00524495" w:rsidRDefault="00856942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 xml:space="preserve">ЕФИМОВА С.Н. </w:t>
      </w:r>
      <w:r w:rsidR="00266455" w:rsidRPr="00524495">
        <w:rPr>
          <w:rFonts w:ascii="Times New Roman" w:hAnsi="Times New Roman"/>
          <w:b/>
          <w:bCs/>
          <w:sz w:val="28"/>
          <w:szCs w:val="28"/>
          <w:u w:val="single"/>
        </w:rPr>
        <w:t>(председатель)</w:t>
      </w:r>
    </w:p>
    <w:p w14:paraId="682852CB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DFD1DF8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/>
          <w:sz w:val="28"/>
          <w:szCs w:val="28"/>
        </w:rPr>
      </w:pPr>
      <w:r w:rsidRPr="00524495">
        <w:rPr>
          <w:bCs/>
          <w:sz w:val="28"/>
          <w:szCs w:val="28"/>
        </w:rPr>
        <w:t xml:space="preserve">Следующий вопрос повестки </w:t>
      </w:r>
      <w:r w:rsidR="00A9428B">
        <w:rPr>
          <w:bCs/>
          <w:sz w:val="28"/>
          <w:szCs w:val="28"/>
        </w:rPr>
        <w:t>дня</w:t>
      </w:r>
      <w:r w:rsidRPr="00524495">
        <w:rPr>
          <w:bCs/>
          <w:sz w:val="28"/>
          <w:szCs w:val="28"/>
        </w:rPr>
        <w:t xml:space="preserve"> Собрания </w:t>
      </w:r>
      <w:r w:rsidRPr="00524495">
        <w:rPr>
          <w:b/>
          <w:sz w:val="28"/>
          <w:szCs w:val="28"/>
        </w:rPr>
        <w:t xml:space="preserve">«Об избрании делегатов на </w:t>
      </w:r>
      <w:r w:rsidR="00ED02A9">
        <w:rPr>
          <w:b/>
          <w:bCs/>
          <w:sz w:val="28"/>
          <w:szCs w:val="28"/>
        </w:rPr>
        <w:t>к</w:t>
      </w:r>
      <w:r w:rsidRPr="00524495">
        <w:rPr>
          <w:b/>
          <w:sz w:val="28"/>
          <w:szCs w:val="28"/>
        </w:rPr>
        <w:t>онференцию Васильевской городской организации Общероссийского Профсоюза образования».</w:t>
      </w:r>
    </w:p>
    <w:p w14:paraId="2273A656" w14:textId="77777777" w:rsidR="00266455" w:rsidRPr="00524495" w:rsidRDefault="00F92A84" w:rsidP="00266455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28578B">
        <w:rPr>
          <w:rFonts w:ascii="Times New Roman" w:hAnsi="Times New Roman"/>
          <w:sz w:val="28"/>
          <w:szCs w:val="28"/>
        </w:rPr>
        <w:t xml:space="preserve">постановлением комитета </w:t>
      </w:r>
      <w:r w:rsidR="0028578B" w:rsidRPr="0033030E">
        <w:rPr>
          <w:rFonts w:ascii="Times New Roman" w:hAnsi="Times New Roman"/>
          <w:sz w:val="28"/>
          <w:szCs w:val="28"/>
        </w:rPr>
        <w:t xml:space="preserve">Васильевской </w:t>
      </w:r>
      <w:r w:rsidR="0028578B">
        <w:rPr>
          <w:rFonts w:ascii="Times New Roman" w:hAnsi="Times New Roman"/>
          <w:sz w:val="28"/>
          <w:szCs w:val="28"/>
        </w:rPr>
        <w:t xml:space="preserve">городской организации Профсоюза </w:t>
      </w:r>
      <w:r w:rsidR="0028578B" w:rsidRPr="00A014B8">
        <w:rPr>
          <w:rFonts w:ascii="Times New Roman" w:hAnsi="Times New Roman"/>
          <w:sz w:val="28"/>
          <w:szCs w:val="28"/>
        </w:rPr>
        <w:t xml:space="preserve">от </w:t>
      </w:r>
      <w:r w:rsidR="0028578B">
        <w:rPr>
          <w:rFonts w:ascii="Times New Roman" w:hAnsi="Times New Roman"/>
          <w:sz w:val="28"/>
          <w:szCs w:val="28"/>
        </w:rPr>
        <w:t>25</w:t>
      </w:r>
      <w:r w:rsidR="0028578B" w:rsidRPr="00A014B8">
        <w:rPr>
          <w:rFonts w:ascii="Times New Roman" w:hAnsi="Times New Roman"/>
          <w:sz w:val="28"/>
          <w:szCs w:val="28"/>
        </w:rPr>
        <w:t xml:space="preserve"> </w:t>
      </w:r>
      <w:r w:rsidR="0028578B">
        <w:rPr>
          <w:rFonts w:ascii="Times New Roman" w:hAnsi="Times New Roman"/>
          <w:sz w:val="28"/>
          <w:szCs w:val="28"/>
        </w:rPr>
        <w:t>декабря</w:t>
      </w:r>
      <w:r w:rsidR="0028578B" w:rsidRPr="00A014B8">
        <w:rPr>
          <w:rFonts w:ascii="Times New Roman" w:hAnsi="Times New Roman"/>
          <w:sz w:val="28"/>
          <w:szCs w:val="28"/>
        </w:rPr>
        <w:t xml:space="preserve"> 2023 года №</w:t>
      </w:r>
      <w:r w:rsidR="0028578B">
        <w:rPr>
          <w:rFonts w:ascii="Times New Roman" w:hAnsi="Times New Roman"/>
          <w:sz w:val="28"/>
          <w:szCs w:val="28"/>
        </w:rPr>
        <w:t> 10-2</w:t>
      </w:r>
      <w:r w:rsidR="0028578B" w:rsidRPr="00A014B8">
        <w:rPr>
          <w:rFonts w:ascii="Times New Roman" w:hAnsi="Times New Roman"/>
          <w:sz w:val="28"/>
          <w:szCs w:val="28"/>
        </w:rPr>
        <w:t xml:space="preserve"> «О созыве конференции </w:t>
      </w:r>
      <w:r w:rsidR="0028578B">
        <w:rPr>
          <w:rFonts w:ascii="Times New Roman" w:hAnsi="Times New Roman"/>
          <w:sz w:val="28"/>
          <w:szCs w:val="28"/>
        </w:rPr>
        <w:t xml:space="preserve">Васильевской городской </w:t>
      </w:r>
      <w:r w:rsidR="0028578B" w:rsidRPr="00A014B8">
        <w:rPr>
          <w:rFonts w:ascii="Times New Roman" w:hAnsi="Times New Roman"/>
          <w:sz w:val="28"/>
          <w:szCs w:val="28"/>
        </w:rPr>
        <w:t xml:space="preserve">организации </w:t>
      </w:r>
      <w:r w:rsidR="0028578B" w:rsidRPr="00A014B8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="0028578B" w:rsidRPr="00A014B8">
        <w:rPr>
          <w:rFonts w:ascii="Times New Roman" w:hAnsi="Times New Roman"/>
          <w:sz w:val="28"/>
          <w:szCs w:val="28"/>
        </w:rPr>
        <w:t>»</w:t>
      </w:r>
      <w:r w:rsidR="0028578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пунктом 3.8. статьи 22 Устава Профсоюза </w:t>
      </w:r>
      <w:r w:rsidR="00EB600F">
        <w:rPr>
          <w:rFonts w:ascii="Times New Roman" w:hAnsi="Times New Roman"/>
          <w:sz w:val="28"/>
          <w:szCs w:val="28"/>
        </w:rPr>
        <w:t xml:space="preserve">предлагается </w:t>
      </w:r>
      <w:r w:rsidR="00D41821" w:rsidRPr="00524495">
        <w:rPr>
          <w:rFonts w:ascii="Times New Roman" w:hAnsi="Times New Roman"/>
          <w:sz w:val="28"/>
          <w:szCs w:val="28"/>
        </w:rPr>
        <w:t xml:space="preserve">от нашей первичной профсоюзной организации </w:t>
      </w:r>
      <w:r w:rsidR="00D41821">
        <w:rPr>
          <w:rFonts w:ascii="Times New Roman" w:hAnsi="Times New Roman"/>
          <w:sz w:val="28"/>
          <w:szCs w:val="28"/>
        </w:rPr>
        <w:t xml:space="preserve">предлагается </w:t>
      </w:r>
      <w:r w:rsidR="00266455" w:rsidRPr="00524495">
        <w:rPr>
          <w:rFonts w:ascii="Times New Roman" w:hAnsi="Times New Roman"/>
          <w:sz w:val="28"/>
          <w:szCs w:val="28"/>
        </w:rPr>
        <w:t xml:space="preserve">избрать </w:t>
      </w:r>
      <w:r w:rsidR="00BD6133" w:rsidRPr="00524495">
        <w:rPr>
          <w:rFonts w:ascii="Times New Roman" w:hAnsi="Times New Roman"/>
          <w:sz w:val="28"/>
          <w:szCs w:val="28"/>
        </w:rPr>
        <w:t>1</w:t>
      </w:r>
      <w:r w:rsidR="00266455" w:rsidRPr="00524495">
        <w:rPr>
          <w:rFonts w:ascii="Times New Roman" w:hAnsi="Times New Roman"/>
          <w:sz w:val="28"/>
          <w:szCs w:val="28"/>
        </w:rPr>
        <w:t xml:space="preserve"> (</w:t>
      </w:r>
      <w:r w:rsidR="00BD6133" w:rsidRPr="00524495">
        <w:rPr>
          <w:rFonts w:ascii="Times New Roman" w:hAnsi="Times New Roman"/>
          <w:sz w:val="28"/>
          <w:szCs w:val="28"/>
        </w:rPr>
        <w:t>одного</w:t>
      </w:r>
      <w:r w:rsidR="00266455" w:rsidRPr="00524495">
        <w:rPr>
          <w:rFonts w:ascii="Times New Roman" w:hAnsi="Times New Roman"/>
          <w:sz w:val="28"/>
          <w:szCs w:val="28"/>
        </w:rPr>
        <w:t xml:space="preserve">) делегата на </w:t>
      </w:r>
      <w:r w:rsidR="00ED08B9">
        <w:rPr>
          <w:rFonts w:ascii="Times New Roman" w:hAnsi="Times New Roman"/>
          <w:sz w:val="28"/>
          <w:szCs w:val="28"/>
        </w:rPr>
        <w:t>к</w:t>
      </w:r>
      <w:r w:rsidR="00266455" w:rsidRPr="00524495">
        <w:rPr>
          <w:rFonts w:ascii="Times New Roman" w:hAnsi="Times New Roman"/>
          <w:sz w:val="28"/>
          <w:szCs w:val="28"/>
        </w:rPr>
        <w:t>онференцию Васильевской городской организации Общероссийского Профсоюза образования</w:t>
      </w:r>
      <w:r w:rsidR="00A9428B">
        <w:rPr>
          <w:rFonts w:ascii="Times New Roman" w:hAnsi="Times New Roman"/>
          <w:sz w:val="28"/>
          <w:szCs w:val="28"/>
        </w:rPr>
        <w:t xml:space="preserve"> – </w:t>
      </w:r>
      <w:r w:rsidR="00BD6133" w:rsidRPr="00524495">
        <w:rPr>
          <w:rFonts w:ascii="Times New Roman" w:hAnsi="Times New Roman"/>
          <w:color w:val="000000"/>
          <w:sz w:val="28"/>
          <w:szCs w:val="28"/>
        </w:rPr>
        <w:t>Ефимову Софию Никитичну</w:t>
      </w:r>
      <w:r w:rsidR="00266455" w:rsidRPr="00524495">
        <w:rPr>
          <w:rFonts w:ascii="Times New Roman" w:hAnsi="Times New Roman"/>
          <w:sz w:val="28"/>
          <w:szCs w:val="28"/>
        </w:rPr>
        <w:t>, председателя первичной профсоюзной организации</w:t>
      </w:r>
      <w:r w:rsidR="00BD6133" w:rsidRPr="00524495">
        <w:rPr>
          <w:rFonts w:ascii="Times New Roman" w:hAnsi="Times New Roman"/>
          <w:sz w:val="28"/>
          <w:szCs w:val="28"/>
        </w:rPr>
        <w:t>.</w:t>
      </w:r>
    </w:p>
    <w:p w14:paraId="49C0F2CE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A2FA035" w14:textId="77777777" w:rsidR="00266455" w:rsidRPr="00524495" w:rsidRDefault="00266455" w:rsidP="00266455">
      <w:pPr>
        <w:pStyle w:val="a7"/>
        <w:tabs>
          <w:tab w:val="left" w:pos="1485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Коллеги, есть другие предложения? Возражения?</w:t>
      </w:r>
    </w:p>
    <w:p w14:paraId="6021BCC9" w14:textId="77777777" w:rsidR="00266455" w:rsidRPr="00524495" w:rsidRDefault="00266455" w:rsidP="00266455">
      <w:pPr>
        <w:pStyle w:val="a7"/>
        <w:tabs>
          <w:tab w:val="left" w:pos="1485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Нет. Спасибо.</w:t>
      </w:r>
    </w:p>
    <w:p w14:paraId="09545951" w14:textId="3500BA27" w:rsidR="00266455" w:rsidRPr="00524495" w:rsidRDefault="00266455" w:rsidP="00266455">
      <w:pPr>
        <w:pStyle w:val="a7"/>
        <w:tabs>
          <w:tab w:val="left" w:pos="1485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Предлагается принять постановление Собрания об избрании делегатов </w:t>
      </w:r>
      <w:r w:rsidR="00AF18C9">
        <w:rPr>
          <w:rFonts w:ascii="Times New Roman" w:hAnsi="Times New Roman"/>
          <w:sz w:val="28"/>
          <w:szCs w:val="28"/>
        </w:rPr>
        <w:br/>
      </w:r>
      <w:r w:rsidRPr="00524495">
        <w:rPr>
          <w:rFonts w:ascii="Times New Roman" w:hAnsi="Times New Roman"/>
          <w:sz w:val="28"/>
          <w:szCs w:val="28"/>
        </w:rPr>
        <w:t>на конференцию Васильевской городской организации Общероссийского Профсоюза образования.</w:t>
      </w:r>
    </w:p>
    <w:p w14:paraId="03F33A4B" w14:textId="77777777" w:rsidR="00266455" w:rsidRPr="00524495" w:rsidRDefault="00266455" w:rsidP="00266455">
      <w:pPr>
        <w:pStyle w:val="af1"/>
        <w:spacing w:line="276" w:lineRule="auto"/>
        <w:ind w:firstLine="709"/>
        <w:rPr>
          <w:b/>
          <w:sz w:val="28"/>
          <w:szCs w:val="28"/>
        </w:rPr>
      </w:pPr>
    </w:p>
    <w:p w14:paraId="250FF5C3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Прошу голосовать. Кто </w:t>
      </w:r>
      <w:r w:rsidRPr="00524495">
        <w:rPr>
          <w:rFonts w:ascii="Times New Roman" w:hAnsi="Times New Roman"/>
          <w:bCs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bCs/>
          <w:sz w:val="28"/>
          <w:szCs w:val="28"/>
        </w:rPr>
        <w:t xml:space="preserve">? </w:t>
      </w:r>
    </w:p>
    <w:p w14:paraId="60DAB60B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lastRenderedPageBreak/>
        <w:t xml:space="preserve">Идет подсчет голосов. </w:t>
      </w:r>
    </w:p>
    <w:p w14:paraId="41869E23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646D6BE5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54D11F75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75B0C197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18FFA1E3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21F247D3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66BA32A1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sz w:val="28"/>
          <w:szCs w:val="28"/>
        </w:rPr>
      </w:pPr>
    </w:p>
    <w:p w14:paraId="1035478C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b/>
          <w:color w:val="FF0000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67067F67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F527F6F" w14:textId="77777777" w:rsidR="00266455" w:rsidRPr="00524495" w:rsidRDefault="00856942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 xml:space="preserve">ЕФИМОВА С.Н. </w:t>
      </w:r>
      <w:r w:rsidR="00266455" w:rsidRPr="00524495">
        <w:rPr>
          <w:rFonts w:ascii="Times New Roman" w:hAnsi="Times New Roman"/>
          <w:b/>
          <w:bCs/>
          <w:sz w:val="28"/>
          <w:szCs w:val="28"/>
          <w:u w:val="single"/>
        </w:rPr>
        <w:t>(</w:t>
      </w: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продолжение</w:t>
      </w:r>
      <w:r w:rsidR="00266455" w:rsidRPr="00524495">
        <w:rPr>
          <w:rFonts w:ascii="Times New Roman" w:hAnsi="Times New Roman"/>
          <w:b/>
          <w:bCs/>
          <w:sz w:val="28"/>
          <w:szCs w:val="28"/>
          <w:u w:val="single"/>
        </w:rPr>
        <w:t>)</w:t>
      </w:r>
    </w:p>
    <w:p w14:paraId="1AEFD08B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7D202ADA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>Спасибо! Постановление Собрания принято единогласно</w:t>
      </w:r>
      <w:r w:rsidR="00EB600F">
        <w:rPr>
          <w:bCs/>
          <w:sz w:val="28"/>
          <w:szCs w:val="28"/>
        </w:rPr>
        <w:t xml:space="preserve"> участниками Собрания</w:t>
      </w:r>
      <w:r w:rsidRPr="00524495">
        <w:rPr>
          <w:bCs/>
          <w:sz w:val="28"/>
          <w:szCs w:val="28"/>
        </w:rPr>
        <w:t xml:space="preserve">. </w:t>
      </w:r>
      <w:r w:rsidRPr="00524495">
        <w:rPr>
          <w:bCs/>
          <w:i/>
          <w:iCs/>
          <w:sz w:val="28"/>
          <w:szCs w:val="28"/>
        </w:rPr>
        <w:t>(или большинством голосов).</w:t>
      </w:r>
    </w:p>
    <w:p w14:paraId="5618DC8A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/>
          <w:sz w:val="28"/>
          <w:szCs w:val="28"/>
        </w:rPr>
      </w:pPr>
      <w:r w:rsidRPr="00524495">
        <w:rPr>
          <w:bCs/>
          <w:sz w:val="28"/>
          <w:szCs w:val="28"/>
        </w:rPr>
        <w:t xml:space="preserve">Следующий вопрос повестки </w:t>
      </w:r>
      <w:r w:rsidR="00796406">
        <w:rPr>
          <w:bCs/>
          <w:sz w:val="28"/>
          <w:szCs w:val="28"/>
        </w:rPr>
        <w:t>дня</w:t>
      </w:r>
      <w:r w:rsidRPr="00524495">
        <w:rPr>
          <w:bCs/>
          <w:sz w:val="28"/>
          <w:szCs w:val="28"/>
        </w:rPr>
        <w:t xml:space="preserve"> Собрания </w:t>
      </w:r>
      <w:r w:rsidRPr="00524495">
        <w:rPr>
          <w:b/>
          <w:sz w:val="28"/>
          <w:szCs w:val="28"/>
        </w:rPr>
        <w:t xml:space="preserve">«О выдвижении кандидатуры </w:t>
      </w:r>
      <w:r w:rsidR="00ED02A9">
        <w:rPr>
          <w:b/>
          <w:sz w:val="28"/>
          <w:szCs w:val="28"/>
        </w:rPr>
        <w:t xml:space="preserve">для избрания </w:t>
      </w:r>
      <w:r w:rsidRPr="00524495">
        <w:rPr>
          <w:b/>
          <w:sz w:val="28"/>
          <w:szCs w:val="28"/>
        </w:rPr>
        <w:t>на должность председателя Васильевской городской организации Общероссийского Профсоюза образования».</w:t>
      </w:r>
    </w:p>
    <w:p w14:paraId="12D170FA" w14:textId="77777777" w:rsidR="00F92A84" w:rsidRDefault="00F92A84" w:rsidP="00F92A8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7E7EE4E" w14:textId="77F23F82" w:rsidR="00266455" w:rsidRPr="00524495" w:rsidRDefault="00F92A84" w:rsidP="00F92A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014B8">
        <w:rPr>
          <w:rFonts w:ascii="Times New Roman" w:hAnsi="Times New Roman"/>
          <w:sz w:val="28"/>
          <w:szCs w:val="28"/>
        </w:rPr>
        <w:t xml:space="preserve">В соответствии с Порядком выдвижения кандидатур </w:t>
      </w:r>
      <w:r>
        <w:rPr>
          <w:rFonts w:ascii="Times New Roman" w:hAnsi="Times New Roman"/>
          <w:sz w:val="28"/>
          <w:szCs w:val="28"/>
        </w:rPr>
        <w:t xml:space="preserve">для избрания </w:t>
      </w:r>
      <w:r w:rsidR="00AF18C9">
        <w:rPr>
          <w:rFonts w:ascii="Times New Roman" w:hAnsi="Times New Roman"/>
          <w:sz w:val="28"/>
          <w:szCs w:val="28"/>
        </w:rPr>
        <w:br/>
      </w:r>
      <w:r w:rsidRPr="00A014B8">
        <w:rPr>
          <w:rFonts w:ascii="Times New Roman" w:hAnsi="Times New Roman"/>
          <w:sz w:val="28"/>
          <w:szCs w:val="28"/>
        </w:rPr>
        <w:t xml:space="preserve">на должность председателя </w:t>
      </w:r>
      <w:r>
        <w:rPr>
          <w:rFonts w:ascii="Times New Roman" w:hAnsi="Times New Roman"/>
          <w:sz w:val="28"/>
          <w:szCs w:val="28"/>
        </w:rPr>
        <w:t>Васильевской городской</w:t>
      </w:r>
      <w:r w:rsidRPr="00A014B8">
        <w:rPr>
          <w:rFonts w:ascii="Times New Roman" w:hAnsi="Times New Roman"/>
          <w:sz w:val="28"/>
          <w:szCs w:val="28"/>
        </w:rPr>
        <w:t xml:space="preserve"> организации Общероссийского Профсоюза образования, утвержденн</w:t>
      </w:r>
      <w:r>
        <w:rPr>
          <w:rFonts w:ascii="Times New Roman" w:hAnsi="Times New Roman"/>
          <w:sz w:val="28"/>
          <w:szCs w:val="28"/>
        </w:rPr>
        <w:t>ым</w:t>
      </w:r>
      <w:r w:rsidRPr="00A014B8">
        <w:rPr>
          <w:rFonts w:ascii="Times New Roman" w:hAnsi="Times New Roman"/>
          <w:sz w:val="28"/>
          <w:szCs w:val="28"/>
        </w:rPr>
        <w:t xml:space="preserve"> постановлением комитета </w:t>
      </w:r>
      <w:r>
        <w:rPr>
          <w:rFonts w:ascii="Times New Roman" w:hAnsi="Times New Roman"/>
          <w:sz w:val="28"/>
          <w:szCs w:val="28"/>
        </w:rPr>
        <w:t xml:space="preserve">Васильевской городской организации </w:t>
      </w:r>
      <w:r w:rsidRPr="00A014B8">
        <w:rPr>
          <w:rFonts w:ascii="Times New Roman" w:hAnsi="Times New Roman"/>
          <w:color w:val="000000"/>
          <w:sz w:val="28"/>
          <w:szCs w:val="28"/>
        </w:rPr>
        <w:t>Общероссийского Профсоюза образования</w:t>
      </w:r>
      <w:r w:rsidRPr="00A014B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25</w:t>
      </w:r>
      <w:r w:rsidRPr="00A01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A014B8">
        <w:rPr>
          <w:rFonts w:ascii="Times New Roman" w:hAnsi="Times New Roman"/>
          <w:sz w:val="28"/>
          <w:szCs w:val="28"/>
        </w:rPr>
        <w:t xml:space="preserve"> 2023 года №</w:t>
      </w:r>
      <w:r>
        <w:rPr>
          <w:rFonts w:ascii="Times New Roman" w:hAnsi="Times New Roman"/>
          <w:sz w:val="28"/>
          <w:szCs w:val="28"/>
        </w:rPr>
        <w:t> 10-2</w:t>
      </w:r>
      <w:r w:rsidRPr="00A014B8">
        <w:rPr>
          <w:rFonts w:ascii="Times New Roman" w:hAnsi="Times New Roman"/>
          <w:sz w:val="28"/>
          <w:szCs w:val="28"/>
        </w:rPr>
        <w:t xml:space="preserve"> «О созыве конференции </w:t>
      </w:r>
      <w:r>
        <w:rPr>
          <w:rFonts w:ascii="Times New Roman" w:hAnsi="Times New Roman"/>
          <w:sz w:val="28"/>
          <w:szCs w:val="28"/>
        </w:rPr>
        <w:t xml:space="preserve">Васильевской городской </w:t>
      </w:r>
      <w:r w:rsidRPr="00A014B8">
        <w:rPr>
          <w:rFonts w:ascii="Times New Roman" w:hAnsi="Times New Roman"/>
          <w:sz w:val="28"/>
          <w:szCs w:val="28"/>
        </w:rPr>
        <w:t xml:space="preserve">организации </w:t>
      </w:r>
      <w:r w:rsidRPr="00A014B8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Pr="00A014B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предлагается </w:t>
      </w:r>
      <w:r w:rsidR="00266455" w:rsidRPr="00524495">
        <w:rPr>
          <w:rFonts w:ascii="Times New Roman" w:hAnsi="Times New Roman"/>
          <w:sz w:val="28"/>
          <w:szCs w:val="28"/>
        </w:rPr>
        <w:t xml:space="preserve">выдвинуть кандидатуру Судаковой Варвары Андреевны, </w:t>
      </w:r>
      <w:r w:rsidR="00EB600F">
        <w:rPr>
          <w:rFonts w:ascii="Times New Roman" w:hAnsi="Times New Roman"/>
          <w:sz w:val="28"/>
          <w:szCs w:val="28"/>
        </w:rPr>
        <w:t xml:space="preserve">действующего </w:t>
      </w:r>
      <w:r w:rsidR="00266455" w:rsidRPr="00524495">
        <w:rPr>
          <w:rFonts w:ascii="Times New Roman" w:hAnsi="Times New Roman"/>
          <w:sz w:val="28"/>
          <w:szCs w:val="28"/>
        </w:rPr>
        <w:t>председателя Васильевской городской организации Профсоюза на должность председателя Васильевской городской организации Профессионального союза работников народного образования и науки Российской Федерации.</w:t>
      </w:r>
    </w:p>
    <w:p w14:paraId="67ADE4C0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52D7F5B" w14:textId="77777777" w:rsidR="00266455" w:rsidRPr="00524495" w:rsidRDefault="00266455" w:rsidP="00266455">
      <w:pPr>
        <w:pStyle w:val="a7"/>
        <w:tabs>
          <w:tab w:val="left" w:pos="1485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Коллеги, есть другие предложения? Возражения?</w:t>
      </w:r>
    </w:p>
    <w:p w14:paraId="0D7B853A" w14:textId="77777777" w:rsidR="00266455" w:rsidRPr="00524495" w:rsidRDefault="00266455" w:rsidP="00266455">
      <w:pPr>
        <w:pStyle w:val="a7"/>
        <w:tabs>
          <w:tab w:val="left" w:pos="1485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Нет. Спасибо.</w:t>
      </w:r>
    </w:p>
    <w:p w14:paraId="56B2BA44" w14:textId="77777777" w:rsidR="00266455" w:rsidRPr="00524495" w:rsidRDefault="00266455" w:rsidP="00266455">
      <w:pPr>
        <w:pStyle w:val="a7"/>
        <w:tabs>
          <w:tab w:val="left" w:pos="1485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Предлагается принять постановление Собрания о выдвижении кандидатуры </w:t>
      </w:r>
      <w:r w:rsidR="00F92A84">
        <w:rPr>
          <w:rFonts w:ascii="Times New Roman" w:hAnsi="Times New Roman"/>
          <w:sz w:val="28"/>
          <w:szCs w:val="28"/>
        </w:rPr>
        <w:t xml:space="preserve">для избрания </w:t>
      </w:r>
      <w:r w:rsidRPr="00524495">
        <w:rPr>
          <w:rFonts w:ascii="Times New Roman" w:hAnsi="Times New Roman"/>
          <w:sz w:val="28"/>
          <w:szCs w:val="28"/>
        </w:rPr>
        <w:t>на должность председателя Васильевской городской организации Общероссийского Профсоюза образования.</w:t>
      </w:r>
    </w:p>
    <w:p w14:paraId="21A0A563" w14:textId="77777777" w:rsidR="00266455" w:rsidRPr="00524495" w:rsidRDefault="00266455" w:rsidP="00266455">
      <w:pPr>
        <w:pStyle w:val="af1"/>
        <w:spacing w:line="276" w:lineRule="auto"/>
        <w:ind w:firstLine="709"/>
        <w:rPr>
          <w:sz w:val="28"/>
          <w:szCs w:val="28"/>
        </w:rPr>
      </w:pPr>
    </w:p>
    <w:p w14:paraId="2AF582E9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Прошу голосовать. Кто </w:t>
      </w:r>
      <w:r w:rsidRPr="00524495">
        <w:rPr>
          <w:rFonts w:ascii="Times New Roman" w:hAnsi="Times New Roman"/>
          <w:bCs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bCs/>
          <w:sz w:val="28"/>
          <w:szCs w:val="28"/>
        </w:rPr>
        <w:t xml:space="preserve">? </w:t>
      </w:r>
    </w:p>
    <w:p w14:paraId="27ABE41C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085ADA3F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029FCCA7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lastRenderedPageBreak/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477AD40C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4E259EBC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144782FE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167904F2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3BBF7402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sz w:val="28"/>
          <w:szCs w:val="28"/>
        </w:rPr>
      </w:pPr>
    </w:p>
    <w:p w14:paraId="3AD23E21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b/>
          <w:color w:val="FF0000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2EA643D1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3B847BDF" w14:textId="77777777" w:rsidR="00856942" w:rsidRPr="00524495" w:rsidRDefault="00856942" w:rsidP="00856942">
      <w:pPr>
        <w:pStyle w:val="a7"/>
        <w:tabs>
          <w:tab w:val="left" w:pos="1485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ЕФИМОВА С.Н. (продолжение)</w:t>
      </w:r>
    </w:p>
    <w:p w14:paraId="6490F6C5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2857DED3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>Спасибо! Постановление Собрания принято единогласно</w:t>
      </w:r>
      <w:r w:rsidR="00EB600F">
        <w:rPr>
          <w:bCs/>
          <w:sz w:val="28"/>
          <w:szCs w:val="28"/>
        </w:rPr>
        <w:t xml:space="preserve"> участниками Собрания</w:t>
      </w:r>
      <w:r w:rsidR="00A9428B">
        <w:rPr>
          <w:bCs/>
          <w:sz w:val="28"/>
          <w:szCs w:val="28"/>
        </w:rPr>
        <w:t>.</w:t>
      </w:r>
      <w:r w:rsidRPr="00524495">
        <w:rPr>
          <w:bCs/>
          <w:sz w:val="28"/>
          <w:szCs w:val="28"/>
        </w:rPr>
        <w:t xml:space="preserve"> </w:t>
      </w:r>
      <w:r w:rsidRPr="00524495">
        <w:rPr>
          <w:bCs/>
          <w:i/>
          <w:iCs/>
          <w:sz w:val="28"/>
          <w:szCs w:val="28"/>
        </w:rPr>
        <w:t>(или большинством голосов).</w:t>
      </w:r>
    </w:p>
    <w:p w14:paraId="4E0C16C6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40D286C4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>Уважаемые участники и гости Собрания</w:t>
      </w:r>
      <w:r w:rsidR="0028578B">
        <w:rPr>
          <w:bCs/>
          <w:sz w:val="28"/>
          <w:szCs w:val="28"/>
        </w:rPr>
        <w:t xml:space="preserve"> ППО</w:t>
      </w:r>
      <w:r w:rsidRPr="00524495">
        <w:rPr>
          <w:bCs/>
          <w:sz w:val="28"/>
          <w:szCs w:val="28"/>
        </w:rPr>
        <w:t xml:space="preserve">! </w:t>
      </w:r>
    </w:p>
    <w:p w14:paraId="6788E910" w14:textId="77777777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 xml:space="preserve">Все вопросы повестки </w:t>
      </w:r>
      <w:r w:rsidR="00F92A84">
        <w:rPr>
          <w:bCs/>
          <w:sz w:val="28"/>
          <w:szCs w:val="28"/>
        </w:rPr>
        <w:t>дня</w:t>
      </w:r>
      <w:r w:rsidRPr="00524495">
        <w:rPr>
          <w:bCs/>
          <w:sz w:val="28"/>
          <w:szCs w:val="28"/>
        </w:rPr>
        <w:t xml:space="preserve"> Собрания ППО рассмотрены. </w:t>
      </w:r>
    </w:p>
    <w:p w14:paraId="0A61FF2E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Благодарим за плодотворную работу. </w:t>
      </w:r>
    </w:p>
    <w:p w14:paraId="6C873E8E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B77CC4B" w14:textId="77777777" w:rsidR="00266455" w:rsidRPr="00524495" w:rsidRDefault="00266455" w:rsidP="00266455">
      <w:pPr>
        <w:spacing w:after="0"/>
        <w:ind w:firstLine="709"/>
        <w:jc w:val="both"/>
        <w:rPr>
          <w:rStyle w:val="aff7"/>
          <w:sz w:val="32"/>
          <w:szCs w:val="32"/>
        </w:rPr>
      </w:pPr>
      <w:r w:rsidRPr="00524495">
        <w:rPr>
          <w:rFonts w:ascii="Times New Roman" w:hAnsi="Times New Roman"/>
          <w:b/>
          <w:bCs/>
          <w:sz w:val="28"/>
          <w:szCs w:val="28"/>
        </w:rPr>
        <w:t xml:space="preserve">Собрание </w:t>
      </w:r>
      <w:r w:rsidRPr="00524495">
        <w:rPr>
          <w:rFonts w:ascii="Times New Roman" w:hAnsi="Times New Roman"/>
          <w:sz w:val="28"/>
          <w:szCs w:val="28"/>
        </w:rPr>
        <w:t>первичной профсоюзной организации</w:t>
      </w:r>
      <w:r w:rsidRPr="0052449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D6133" w:rsidRPr="00524495">
        <w:rPr>
          <w:rFonts w:ascii="Times New Roman" w:hAnsi="Times New Roman"/>
          <w:sz w:val="28"/>
          <w:szCs w:val="28"/>
        </w:rPr>
        <w:t>Детского сада</w:t>
      </w:r>
      <w:r w:rsidRPr="00524495">
        <w:rPr>
          <w:rFonts w:ascii="Times New Roman" w:hAnsi="Times New Roman"/>
          <w:sz w:val="28"/>
          <w:szCs w:val="28"/>
        </w:rPr>
        <w:t xml:space="preserve"> № 1 </w:t>
      </w:r>
      <w:r w:rsidR="00BD6133" w:rsidRPr="00524495">
        <w:rPr>
          <w:rFonts w:ascii="Times New Roman" w:hAnsi="Times New Roman"/>
          <w:sz w:val="28"/>
          <w:szCs w:val="28"/>
        </w:rPr>
        <w:br/>
      </w:r>
      <w:r w:rsidRPr="00524495">
        <w:rPr>
          <w:rFonts w:ascii="Times New Roman" w:hAnsi="Times New Roman"/>
          <w:sz w:val="28"/>
          <w:szCs w:val="28"/>
        </w:rPr>
        <w:t xml:space="preserve">г. Васильевска </w:t>
      </w:r>
      <w:r w:rsidRPr="00524495">
        <w:rPr>
          <w:rFonts w:ascii="Times New Roman" w:hAnsi="Times New Roman"/>
          <w:b/>
          <w:bCs/>
          <w:sz w:val="28"/>
          <w:szCs w:val="28"/>
        </w:rPr>
        <w:t>объявляется закрытым</w:t>
      </w:r>
      <w:r w:rsidRPr="00524495">
        <w:rPr>
          <w:rFonts w:ascii="Times New Roman" w:hAnsi="Times New Roman"/>
          <w:sz w:val="28"/>
          <w:szCs w:val="28"/>
        </w:rPr>
        <w:t xml:space="preserve">. </w:t>
      </w:r>
      <w:r w:rsidRPr="00524495">
        <w:rPr>
          <w:rStyle w:val="aff7"/>
          <w:sz w:val="32"/>
          <w:szCs w:val="32"/>
        </w:rPr>
        <w:br w:type="page"/>
      </w:r>
    </w:p>
    <w:p w14:paraId="5DE512B7" w14:textId="77777777" w:rsidR="00266455" w:rsidRPr="00524495" w:rsidRDefault="00266455" w:rsidP="00266455">
      <w:pPr>
        <w:spacing w:after="0"/>
        <w:ind w:left="6804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14:paraId="380BDC89" w14:textId="77777777" w:rsidR="00266455" w:rsidRPr="00524495" w:rsidRDefault="00266455" w:rsidP="00266455">
      <w:pPr>
        <w:spacing w:after="0"/>
        <w:ind w:left="6804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к порядку ведения </w:t>
      </w:r>
    </w:p>
    <w:p w14:paraId="3A183662" w14:textId="77777777" w:rsidR="00266455" w:rsidRPr="00524495" w:rsidRDefault="00796406" w:rsidP="00266455">
      <w:pPr>
        <w:spacing w:after="0"/>
        <w:ind w:left="68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66455" w:rsidRPr="00524495">
        <w:rPr>
          <w:rFonts w:ascii="Times New Roman" w:hAnsi="Times New Roman"/>
          <w:sz w:val="28"/>
          <w:szCs w:val="28"/>
        </w:rPr>
        <w:t>обрания ППО</w:t>
      </w:r>
    </w:p>
    <w:p w14:paraId="4DEB136F" w14:textId="77777777" w:rsidR="00266455" w:rsidRPr="00524495" w:rsidRDefault="00266455" w:rsidP="00266455">
      <w:pPr>
        <w:spacing w:after="0"/>
        <w:ind w:left="6237"/>
        <w:rPr>
          <w:rFonts w:ascii="Times New Roman" w:hAnsi="Times New Roman"/>
          <w:sz w:val="28"/>
          <w:szCs w:val="28"/>
        </w:rPr>
      </w:pPr>
    </w:p>
    <w:p w14:paraId="4E556E41" w14:textId="77777777" w:rsidR="00266455" w:rsidRPr="00524495" w:rsidRDefault="00266455" w:rsidP="0026645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24495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 w:rsidR="00E100FF">
        <w:rPr>
          <w:rFonts w:ascii="Times New Roman" w:hAnsi="Times New Roman"/>
          <w:b/>
          <w:bCs/>
          <w:sz w:val="28"/>
          <w:szCs w:val="28"/>
        </w:rPr>
        <w:t xml:space="preserve">порядка </w:t>
      </w:r>
      <w:r w:rsidRPr="00524495">
        <w:rPr>
          <w:rFonts w:ascii="Times New Roman" w:hAnsi="Times New Roman"/>
          <w:b/>
          <w:bCs/>
          <w:sz w:val="28"/>
          <w:szCs w:val="28"/>
        </w:rPr>
        <w:t xml:space="preserve">ведения </w:t>
      </w:r>
      <w:r w:rsidR="00E100FF">
        <w:rPr>
          <w:rFonts w:ascii="Times New Roman" w:hAnsi="Times New Roman"/>
          <w:b/>
          <w:bCs/>
          <w:sz w:val="28"/>
          <w:szCs w:val="28"/>
        </w:rPr>
        <w:t>с</w:t>
      </w:r>
      <w:r w:rsidRPr="00524495">
        <w:rPr>
          <w:rFonts w:ascii="Times New Roman" w:hAnsi="Times New Roman"/>
          <w:b/>
          <w:bCs/>
          <w:sz w:val="28"/>
          <w:szCs w:val="28"/>
        </w:rPr>
        <w:t xml:space="preserve">обрания ППО </w:t>
      </w:r>
    </w:p>
    <w:p w14:paraId="3E7380CA" w14:textId="2D3CE3E7" w:rsidR="00266455" w:rsidRPr="00524495" w:rsidRDefault="00266455" w:rsidP="00CF73C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24495">
        <w:rPr>
          <w:rFonts w:ascii="Times New Roman" w:hAnsi="Times New Roman"/>
          <w:b/>
          <w:bCs/>
          <w:sz w:val="28"/>
          <w:szCs w:val="28"/>
        </w:rPr>
        <w:t xml:space="preserve">в случае выдвижения второй или несколько кандидатур </w:t>
      </w:r>
      <w:r w:rsidR="00F40949">
        <w:rPr>
          <w:rFonts w:ascii="Times New Roman" w:hAnsi="Times New Roman"/>
          <w:b/>
          <w:bCs/>
          <w:sz w:val="28"/>
          <w:szCs w:val="28"/>
        </w:rPr>
        <w:br/>
      </w:r>
      <w:r w:rsidR="00CF73CD">
        <w:rPr>
          <w:rFonts w:ascii="Times New Roman" w:hAnsi="Times New Roman"/>
          <w:b/>
          <w:bCs/>
          <w:sz w:val="28"/>
          <w:szCs w:val="28"/>
        </w:rPr>
        <w:t>д</w:t>
      </w:r>
      <w:r w:rsidR="00F40949">
        <w:rPr>
          <w:rFonts w:ascii="Times New Roman" w:hAnsi="Times New Roman"/>
          <w:b/>
          <w:bCs/>
          <w:sz w:val="28"/>
          <w:szCs w:val="28"/>
        </w:rPr>
        <w:t>л</w:t>
      </w:r>
      <w:r w:rsidR="00CF73CD">
        <w:rPr>
          <w:rFonts w:ascii="Times New Roman" w:hAnsi="Times New Roman"/>
          <w:b/>
          <w:bCs/>
          <w:sz w:val="28"/>
          <w:szCs w:val="28"/>
        </w:rPr>
        <w:t xml:space="preserve">я избрания </w:t>
      </w:r>
      <w:r w:rsidRPr="00524495">
        <w:rPr>
          <w:rFonts w:ascii="Times New Roman" w:hAnsi="Times New Roman"/>
          <w:b/>
          <w:bCs/>
          <w:sz w:val="28"/>
          <w:szCs w:val="28"/>
        </w:rPr>
        <w:t>на должность председателя ППО.</w:t>
      </w:r>
    </w:p>
    <w:p w14:paraId="7020A2AA" w14:textId="77777777" w:rsidR="00266455" w:rsidRPr="00524495" w:rsidRDefault="00266455" w:rsidP="00266455">
      <w:pPr>
        <w:spacing w:after="0"/>
        <w:rPr>
          <w:rFonts w:ascii="Times New Roman" w:hAnsi="Times New Roman"/>
          <w:sz w:val="28"/>
          <w:szCs w:val="28"/>
        </w:rPr>
      </w:pPr>
    </w:p>
    <w:p w14:paraId="2F0D596E" w14:textId="77777777" w:rsidR="00266455" w:rsidRPr="00524495" w:rsidRDefault="009C1DA4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</w:t>
      </w:r>
      <w:r w:rsidR="00266455" w:rsidRPr="00524495">
        <w:rPr>
          <w:rFonts w:ascii="Times New Roman" w:hAnsi="Times New Roman"/>
          <w:b/>
          <w:bCs/>
          <w:sz w:val="28"/>
          <w:szCs w:val="28"/>
          <w:u w:val="single"/>
        </w:rPr>
        <w:t xml:space="preserve"> (</w:t>
      </w: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председатель Васильевской городской организации Профсоюза</w:t>
      </w:r>
      <w:r w:rsidR="00266455" w:rsidRPr="00524495">
        <w:rPr>
          <w:rFonts w:ascii="Times New Roman" w:hAnsi="Times New Roman"/>
          <w:b/>
          <w:bCs/>
          <w:sz w:val="28"/>
          <w:szCs w:val="28"/>
          <w:u w:val="single"/>
        </w:rPr>
        <w:t>)</w:t>
      </w:r>
    </w:p>
    <w:p w14:paraId="2E2CAC9A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02E6490B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Уважаемые участники</w:t>
      </w:r>
      <w:r w:rsidR="00A9428B">
        <w:rPr>
          <w:rFonts w:ascii="Times New Roman" w:hAnsi="Times New Roman"/>
          <w:sz w:val="28"/>
          <w:szCs w:val="28"/>
        </w:rPr>
        <w:t xml:space="preserve"> </w:t>
      </w:r>
      <w:r w:rsidRPr="00524495">
        <w:rPr>
          <w:rFonts w:ascii="Times New Roman" w:hAnsi="Times New Roman"/>
          <w:sz w:val="28"/>
          <w:szCs w:val="28"/>
        </w:rPr>
        <w:t xml:space="preserve">Собрания! </w:t>
      </w:r>
    </w:p>
    <w:p w14:paraId="578CEE35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Выдвинута кандидатура </w:t>
      </w:r>
      <w:r w:rsidR="009C1DA4" w:rsidRPr="00524495">
        <w:rPr>
          <w:rFonts w:ascii="Times New Roman" w:hAnsi="Times New Roman"/>
          <w:sz w:val="28"/>
          <w:szCs w:val="28"/>
        </w:rPr>
        <w:t>Шаповаловой Василисы Мироновны</w:t>
      </w:r>
      <w:r w:rsidRPr="00524495">
        <w:rPr>
          <w:rFonts w:ascii="Times New Roman" w:hAnsi="Times New Roman"/>
          <w:sz w:val="28"/>
          <w:szCs w:val="28"/>
        </w:rPr>
        <w:t xml:space="preserve">, </w:t>
      </w:r>
      <w:r w:rsidR="009C1DA4" w:rsidRPr="00524495">
        <w:rPr>
          <w:rFonts w:ascii="Times New Roman" w:hAnsi="Times New Roman"/>
          <w:sz w:val="28"/>
          <w:szCs w:val="28"/>
        </w:rPr>
        <w:t>воспитателя</w:t>
      </w:r>
      <w:r w:rsidRPr="00524495">
        <w:rPr>
          <w:rFonts w:ascii="Times New Roman" w:hAnsi="Times New Roman"/>
          <w:sz w:val="28"/>
          <w:szCs w:val="28"/>
        </w:rPr>
        <w:t xml:space="preserve"> </w:t>
      </w:r>
      <w:r w:rsidR="009C1DA4" w:rsidRPr="00524495">
        <w:rPr>
          <w:rFonts w:ascii="Times New Roman" w:hAnsi="Times New Roman"/>
          <w:sz w:val="28"/>
          <w:szCs w:val="28"/>
        </w:rPr>
        <w:t>детского сада</w:t>
      </w:r>
      <w:r w:rsidRPr="00524495">
        <w:rPr>
          <w:rFonts w:ascii="Times New Roman" w:hAnsi="Times New Roman"/>
          <w:sz w:val="28"/>
          <w:szCs w:val="28"/>
        </w:rPr>
        <w:t>, члена Профсоюза</w:t>
      </w:r>
      <w:r w:rsidR="008C6C88">
        <w:rPr>
          <w:rFonts w:ascii="Times New Roman" w:hAnsi="Times New Roman"/>
          <w:sz w:val="28"/>
          <w:szCs w:val="28"/>
        </w:rPr>
        <w:t xml:space="preserve"> для избрания на должность председателя ППО.</w:t>
      </w:r>
    </w:p>
    <w:p w14:paraId="549B3E79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Какие будут мнения у участников Собрания по кандидатуре </w:t>
      </w:r>
      <w:r w:rsidR="009C1DA4" w:rsidRPr="00524495">
        <w:rPr>
          <w:rFonts w:ascii="Times New Roman" w:hAnsi="Times New Roman"/>
          <w:sz w:val="28"/>
          <w:szCs w:val="28"/>
        </w:rPr>
        <w:t>Шаповаловой Василисы Мироновны</w:t>
      </w:r>
      <w:r w:rsidRPr="00524495">
        <w:rPr>
          <w:rFonts w:ascii="Times New Roman" w:hAnsi="Times New Roman"/>
          <w:sz w:val="28"/>
          <w:szCs w:val="28"/>
        </w:rPr>
        <w:t>.</w:t>
      </w:r>
    </w:p>
    <w:p w14:paraId="62B882EB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5B835ED7" w14:textId="77777777" w:rsidR="00266455" w:rsidRPr="00524495" w:rsidRDefault="00266455" w:rsidP="00266455">
      <w:pPr>
        <w:spacing w:after="0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 w:rsidRPr="00524495">
        <w:rPr>
          <w:rFonts w:ascii="Times New Roman" w:hAnsi="Times New Roman"/>
          <w:i/>
          <w:iCs/>
          <w:sz w:val="28"/>
          <w:szCs w:val="28"/>
        </w:rPr>
        <w:t>Заслушиваются мнения участников Собрания</w:t>
      </w:r>
    </w:p>
    <w:p w14:paraId="59DA4668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25CBD7A1" w14:textId="77777777" w:rsidR="00266455" w:rsidRPr="00524495" w:rsidRDefault="009C1DA4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 xml:space="preserve">СУДАКОВА В.А. </w:t>
      </w:r>
      <w:r w:rsidR="00266455" w:rsidRPr="00524495">
        <w:rPr>
          <w:rFonts w:ascii="Times New Roman" w:hAnsi="Times New Roman"/>
          <w:b/>
          <w:bCs/>
          <w:sz w:val="28"/>
          <w:szCs w:val="28"/>
          <w:u w:val="single"/>
        </w:rPr>
        <w:t>(</w:t>
      </w: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продолжение</w:t>
      </w:r>
      <w:r w:rsidR="00266455" w:rsidRPr="00524495">
        <w:rPr>
          <w:rFonts w:ascii="Times New Roman" w:hAnsi="Times New Roman"/>
          <w:b/>
          <w:bCs/>
          <w:sz w:val="28"/>
          <w:szCs w:val="28"/>
          <w:u w:val="single"/>
        </w:rPr>
        <w:t>)</w:t>
      </w:r>
    </w:p>
    <w:p w14:paraId="181BF8C8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0423DA77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Уважаемые коллеги!</w:t>
      </w:r>
    </w:p>
    <w:p w14:paraId="6E80B77B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5B0BE8FC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Кто </w:t>
      </w:r>
      <w:r w:rsidRPr="00524495">
        <w:rPr>
          <w:rFonts w:ascii="Times New Roman" w:hAnsi="Times New Roman"/>
          <w:sz w:val="28"/>
          <w:szCs w:val="28"/>
          <w:u w:val="single"/>
        </w:rPr>
        <w:t>«ЗА»</w:t>
      </w:r>
      <w:r w:rsidRPr="00524495">
        <w:rPr>
          <w:rFonts w:ascii="Times New Roman" w:hAnsi="Times New Roman"/>
          <w:sz w:val="28"/>
          <w:szCs w:val="28"/>
        </w:rPr>
        <w:t xml:space="preserve"> то, чтобы включить кандидатуру </w:t>
      </w:r>
      <w:r w:rsidR="009C1DA4" w:rsidRPr="00524495">
        <w:rPr>
          <w:rFonts w:ascii="Times New Roman" w:hAnsi="Times New Roman"/>
          <w:sz w:val="28"/>
          <w:szCs w:val="28"/>
        </w:rPr>
        <w:t>Шаповаловой Василисы Мироновны</w:t>
      </w:r>
      <w:r w:rsidRPr="00524495">
        <w:rPr>
          <w:rFonts w:ascii="Times New Roman" w:hAnsi="Times New Roman"/>
          <w:sz w:val="28"/>
          <w:szCs w:val="28"/>
        </w:rPr>
        <w:t xml:space="preserve"> в список кандидатов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Pr="00524495">
        <w:rPr>
          <w:rFonts w:ascii="Times New Roman" w:hAnsi="Times New Roman"/>
          <w:sz w:val="28"/>
          <w:szCs w:val="28"/>
        </w:rPr>
        <w:t>на должность председателя первичной профсоюзной организации?</w:t>
      </w:r>
    </w:p>
    <w:p w14:paraId="72F5FCC3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Прошу голосовать. </w:t>
      </w:r>
    </w:p>
    <w:p w14:paraId="61EEB049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Cs w:val="28"/>
        </w:rPr>
      </w:pPr>
    </w:p>
    <w:p w14:paraId="1CEDCCA5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69D08D89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00D2B86F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2EFA30E0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4F31BDD8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424CDCDA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19C15D08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2A1ABA79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5E708122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1D16D2A4" w14:textId="77777777" w:rsidR="00266455" w:rsidRPr="00524495" w:rsidRDefault="00266455" w:rsidP="00266455">
      <w:pPr>
        <w:spacing w:after="0"/>
        <w:rPr>
          <w:rFonts w:ascii="Times New Roman" w:hAnsi="Times New Roman"/>
          <w:sz w:val="28"/>
          <w:szCs w:val="28"/>
        </w:rPr>
      </w:pPr>
    </w:p>
    <w:p w14:paraId="0F9B9687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EEA6E51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  <w:r w:rsidRPr="00524495">
        <w:rPr>
          <w:rFonts w:ascii="Times New Roman" w:hAnsi="Times New Roman"/>
          <w:b/>
          <w:bCs/>
          <w:i/>
          <w:iCs/>
          <w:sz w:val="32"/>
          <w:szCs w:val="32"/>
          <w:u w:val="single"/>
        </w:rPr>
        <w:lastRenderedPageBreak/>
        <w:t>Вариант 1</w:t>
      </w:r>
    </w:p>
    <w:p w14:paraId="6296F8E2" w14:textId="77777777" w:rsidR="00266455" w:rsidRPr="00524495" w:rsidRDefault="00266455" w:rsidP="00266455">
      <w:pPr>
        <w:spacing w:after="0"/>
        <w:rPr>
          <w:rFonts w:ascii="Times New Roman" w:hAnsi="Times New Roman"/>
          <w:i/>
          <w:iCs/>
          <w:sz w:val="32"/>
          <w:szCs w:val="32"/>
          <w:u w:val="single"/>
        </w:rPr>
      </w:pPr>
      <w:r w:rsidRPr="00524495">
        <w:rPr>
          <w:rFonts w:ascii="Times New Roman" w:hAnsi="Times New Roman"/>
          <w:i/>
          <w:iCs/>
          <w:sz w:val="32"/>
          <w:szCs w:val="32"/>
          <w:u w:val="single"/>
        </w:rPr>
        <w:t xml:space="preserve">Если голосованием кандидатура НЕ ВКЛЮЧЕНА </w:t>
      </w:r>
      <w:r w:rsidRPr="00524495">
        <w:rPr>
          <w:rFonts w:ascii="Times New Roman" w:hAnsi="Times New Roman"/>
          <w:i/>
          <w:iCs/>
          <w:sz w:val="32"/>
          <w:szCs w:val="32"/>
          <w:u w:val="single"/>
        </w:rPr>
        <w:br/>
        <w:t>в список кандидатов</w:t>
      </w:r>
    </w:p>
    <w:p w14:paraId="54D6DFAD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sz w:val="32"/>
          <w:szCs w:val="32"/>
          <w:u w:val="single"/>
        </w:rPr>
      </w:pPr>
    </w:p>
    <w:p w14:paraId="524FC710" w14:textId="77777777" w:rsidR="009C1DA4" w:rsidRPr="00524495" w:rsidRDefault="009C1DA4" w:rsidP="009C1DA4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(продолжение)</w:t>
      </w:r>
    </w:p>
    <w:p w14:paraId="59949B22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35105DE4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Кандидатура </w:t>
      </w:r>
      <w:r w:rsidR="009C1DA4" w:rsidRPr="00524495">
        <w:rPr>
          <w:rFonts w:ascii="Times New Roman" w:hAnsi="Times New Roman"/>
          <w:sz w:val="28"/>
          <w:szCs w:val="28"/>
        </w:rPr>
        <w:t>Шаповаловой Василисы Мироновны</w:t>
      </w:r>
      <w:r w:rsidRPr="00524495">
        <w:rPr>
          <w:rFonts w:ascii="Times New Roman" w:hAnsi="Times New Roman"/>
          <w:sz w:val="28"/>
          <w:szCs w:val="28"/>
        </w:rPr>
        <w:t xml:space="preserve"> не включена в список кандидатов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Pr="00524495">
        <w:rPr>
          <w:rFonts w:ascii="Times New Roman" w:hAnsi="Times New Roman"/>
          <w:sz w:val="28"/>
          <w:szCs w:val="28"/>
        </w:rPr>
        <w:t>на должность председателя первичной профсоюзной организации.</w:t>
      </w:r>
    </w:p>
    <w:p w14:paraId="4FEEB4F1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Есть предложение подвести черту под выдвижением кандидатур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Pr="00524495">
        <w:rPr>
          <w:rFonts w:ascii="Times New Roman" w:hAnsi="Times New Roman"/>
          <w:sz w:val="28"/>
          <w:szCs w:val="28"/>
        </w:rPr>
        <w:t xml:space="preserve">на должность председателя первичной профсоюзной организации. </w:t>
      </w:r>
    </w:p>
    <w:p w14:paraId="13A05579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Cs w:val="28"/>
        </w:rPr>
      </w:pPr>
    </w:p>
    <w:p w14:paraId="08FBC738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ЗА»</w:t>
      </w:r>
      <w:r w:rsidRPr="00524495">
        <w:rPr>
          <w:iCs/>
          <w:sz w:val="28"/>
          <w:szCs w:val="28"/>
        </w:rPr>
        <w:t xml:space="preserve">? </w:t>
      </w:r>
    </w:p>
    <w:p w14:paraId="3E167507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Cs w:val="28"/>
        </w:rPr>
      </w:pPr>
    </w:p>
    <w:p w14:paraId="7E946488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1DE1B131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76575AF9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1049E8D0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7E752BD5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701F7406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01B30EE2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4D4E9B97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5BB3BF21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19B84C94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E5E7958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i/>
          <w:iCs/>
          <w:sz w:val="32"/>
          <w:szCs w:val="32"/>
        </w:rPr>
      </w:pPr>
      <w:r w:rsidRPr="00524495">
        <w:rPr>
          <w:rFonts w:ascii="Times New Roman" w:hAnsi="Times New Roman"/>
          <w:i/>
          <w:iCs/>
          <w:sz w:val="32"/>
          <w:szCs w:val="32"/>
        </w:rPr>
        <w:t xml:space="preserve">Далее по </w:t>
      </w:r>
      <w:r w:rsidR="00A6398E">
        <w:rPr>
          <w:rFonts w:ascii="Times New Roman" w:hAnsi="Times New Roman"/>
          <w:i/>
          <w:iCs/>
          <w:sz w:val="32"/>
          <w:szCs w:val="32"/>
        </w:rPr>
        <w:t>п</w:t>
      </w:r>
      <w:r w:rsidRPr="00524495">
        <w:rPr>
          <w:rFonts w:ascii="Times New Roman" w:hAnsi="Times New Roman"/>
          <w:i/>
          <w:iCs/>
          <w:sz w:val="32"/>
          <w:szCs w:val="32"/>
        </w:rPr>
        <w:t xml:space="preserve">орядку ведения </w:t>
      </w:r>
      <w:r w:rsidR="00A6398E">
        <w:rPr>
          <w:rFonts w:ascii="Times New Roman" w:hAnsi="Times New Roman"/>
          <w:i/>
          <w:iCs/>
          <w:sz w:val="32"/>
          <w:szCs w:val="32"/>
        </w:rPr>
        <w:t>с</w:t>
      </w:r>
      <w:r w:rsidRPr="00524495">
        <w:rPr>
          <w:rFonts w:ascii="Times New Roman" w:hAnsi="Times New Roman"/>
          <w:i/>
          <w:iCs/>
          <w:sz w:val="32"/>
          <w:szCs w:val="32"/>
        </w:rPr>
        <w:t xml:space="preserve">обрания ППО. </w:t>
      </w:r>
    </w:p>
    <w:p w14:paraId="19620BEC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70263D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77D345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</w:p>
    <w:p w14:paraId="5DF0C120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</w:p>
    <w:p w14:paraId="782DD844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</w:p>
    <w:p w14:paraId="11CE9B46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</w:p>
    <w:p w14:paraId="3E277591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</w:p>
    <w:p w14:paraId="0AD60ACE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</w:p>
    <w:p w14:paraId="50692D1E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</w:p>
    <w:p w14:paraId="6DF4BF26" w14:textId="77777777" w:rsidR="009C1DA4" w:rsidRPr="00524495" w:rsidRDefault="009C1DA4">
      <w:pPr>
        <w:spacing w:after="0" w:line="240" w:lineRule="auto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  <w:r w:rsidRPr="00524495">
        <w:rPr>
          <w:rFonts w:ascii="Times New Roman" w:hAnsi="Times New Roman"/>
          <w:b/>
          <w:bCs/>
          <w:i/>
          <w:iCs/>
          <w:sz w:val="32"/>
          <w:szCs w:val="32"/>
          <w:u w:val="single"/>
        </w:rPr>
        <w:br w:type="page"/>
      </w:r>
    </w:p>
    <w:p w14:paraId="6155FA2E" w14:textId="77777777" w:rsidR="00266455" w:rsidRPr="00524495" w:rsidRDefault="00266455" w:rsidP="00266455">
      <w:pPr>
        <w:spacing w:after="0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  <w:r w:rsidRPr="00524495">
        <w:rPr>
          <w:rFonts w:ascii="Times New Roman" w:hAnsi="Times New Roman"/>
          <w:b/>
          <w:bCs/>
          <w:i/>
          <w:iCs/>
          <w:sz w:val="32"/>
          <w:szCs w:val="32"/>
          <w:u w:val="single"/>
        </w:rPr>
        <w:lastRenderedPageBreak/>
        <w:t>Вариант 2</w:t>
      </w:r>
    </w:p>
    <w:p w14:paraId="3A6BADC6" w14:textId="77777777" w:rsidR="00266455" w:rsidRPr="00524495" w:rsidRDefault="00266455" w:rsidP="00266455">
      <w:pPr>
        <w:spacing w:after="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  <w:r w:rsidRPr="00524495">
        <w:rPr>
          <w:rFonts w:ascii="Times New Roman" w:hAnsi="Times New Roman"/>
          <w:i/>
          <w:iCs/>
          <w:sz w:val="32"/>
          <w:szCs w:val="32"/>
          <w:u w:val="single"/>
        </w:rPr>
        <w:t xml:space="preserve">Если голосованием кандидатура ВКЛЮЧЕНА </w:t>
      </w:r>
    </w:p>
    <w:p w14:paraId="4FF65075" w14:textId="77777777" w:rsidR="00266455" w:rsidRPr="00524495" w:rsidRDefault="00266455" w:rsidP="00266455">
      <w:pPr>
        <w:spacing w:after="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  <w:r w:rsidRPr="00524495">
        <w:rPr>
          <w:rFonts w:ascii="Times New Roman" w:hAnsi="Times New Roman"/>
          <w:i/>
          <w:iCs/>
          <w:sz w:val="32"/>
          <w:szCs w:val="32"/>
          <w:u w:val="single"/>
        </w:rPr>
        <w:t>в список кандидатов</w:t>
      </w:r>
    </w:p>
    <w:p w14:paraId="377975F1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AE656F" w14:textId="77777777" w:rsidR="009C1DA4" w:rsidRPr="00524495" w:rsidRDefault="009C1DA4" w:rsidP="009C1DA4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(продолжение)</w:t>
      </w:r>
    </w:p>
    <w:p w14:paraId="427626B8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49B8410D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Кандидатура </w:t>
      </w:r>
      <w:r w:rsidR="009C1DA4" w:rsidRPr="00524495">
        <w:rPr>
          <w:rFonts w:ascii="Times New Roman" w:hAnsi="Times New Roman"/>
          <w:sz w:val="28"/>
          <w:szCs w:val="28"/>
        </w:rPr>
        <w:t>Шаповаловой Василисы Мироновны</w:t>
      </w:r>
      <w:r w:rsidRPr="00524495">
        <w:rPr>
          <w:rFonts w:ascii="Times New Roman" w:hAnsi="Times New Roman"/>
          <w:sz w:val="28"/>
          <w:szCs w:val="28"/>
        </w:rPr>
        <w:t xml:space="preserve"> включена в список кандидатов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Pr="00524495">
        <w:rPr>
          <w:rFonts w:ascii="Times New Roman" w:hAnsi="Times New Roman"/>
          <w:sz w:val="28"/>
          <w:szCs w:val="28"/>
        </w:rPr>
        <w:t>на должность председателя первичной профсоюзной организации.</w:t>
      </w:r>
    </w:p>
    <w:p w14:paraId="3CA47241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BFFBFC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Слово предоставляется кандидату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Pr="00524495">
        <w:rPr>
          <w:rFonts w:ascii="Times New Roman" w:hAnsi="Times New Roman"/>
          <w:sz w:val="28"/>
          <w:szCs w:val="28"/>
        </w:rPr>
        <w:t>на должность председателя первичной профсоюзной организации</w:t>
      </w:r>
      <w:r w:rsidRPr="00524495">
        <w:rPr>
          <w:rFonts w:ascii="Times New Roman" w:hAnsi="Times New Roman"/>
          <w:bCs/>
          <w:sz w:val="28"/>
          <w:szCs w:val="28"/>
        </w:rPr>
        <w:t xml:space="preserve"> </w:t>
      </w:r>
      <w:r w:rsidR="009C1DA4" w:rsidRPr="00524495">
        <w:rPr>
          <w:rFonts w:ascii="Times New Roman" w:hAnsi="Times New Roman"/>
          <w:sz w:val="28"/>
          <w:szCs w:val="28"/>
        </w:rPr>
        <w:t xml:space="preserve">Шаповаловой Василисе Мироновне </w:t>
      </w:r>
      <w:r w:rsidRPr="00524495">
        <w:rPr>
          <w:rFonts w:ascii="Times New Roman" w:hAnsi="Times New Roman"/>
          <w:sz w:val="28"/>
          <w:szCs w:val="28"/>
        </w:rPr>
        <w:t xml:space="preserve">для выступления и представления своей программы деятельности. </w:t>
      </w:r>
    </w:p>
    <w:p w14:paraId="5F32BA40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2022EF" w14:textId="77777777" w:rsidR="00266455" w:rsidRPr="00524495" w:rsidRDefault="00266455" w:rsidP="00266455">
      <w:pPr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524495">
        <w:rPr>
          <w:rFonts w:ascii="Times New Roman" w:hAnsi="Times New Roman"/>
          <w:i/>
          <w:iCs/>
          <w:sz w:val="28"/>
          <w:szCs w:val="28"/>
        </w:rPr>
        <w:t xml:space="preserve">Выступление кандидата </w:t>
      </w:r>
      <w:r w:rsidR="00D41821" w:rsidRPr="00D41821">
        <w:rPr>
          <w:rFonts w:ascii="Times New Roman" w:hAnsi="Times New Roman"/>
          <w:i/>
          <w:iCs/>
          <w:sz w:val="28"/>
          <w:szCs w:val="28"/>
        </w:rPr>
        <w:t>для избрания</w:t>
      </w:r>
    </w:p>
    <w:p w14:paraId="43E90410" w14:textId="77777777" w:rsidR="00266455" w:rsidRPr="00524495" w:rsidRDefault="00266455" w:rsidP="00266455">
      <w:pPr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524495">
        <w:rPr>
          <w:rFonts w:ascii="Times New Roman" w:hAnsi="Times New Roman"/>
          <w:i/>
          <w:iCs/>
          <w:sz w:val="28"/>
          <w:szCs w:val="28"/>
        </w:rPr>
        <w:t>на должность председателя первичной профсоюзной организации</w:t>
      </w:r>
    </w:p>
    <w:p w14:paraId="5D4DC076" w14:textId="77777777" w:rsidR="00266455" w:rsidRPr="00524495" w:rsidRDefault="00266455" w:rsidP="00266455">
      <w:pPr>
        <w:spacing w:after="0"/>
        <w:ind w:firstLine="709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0ADD693B" w14:textId="77777777" w:rsidR="009C1DA4" w:rsidRPr="00524495" w:rsidRDefault="009C1DA4" w:rsidP="009C1DA4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(продолжение)</w:t>
      </w:r>
    </w:p>
    <w:p w14:paraId="6B1AA14C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AAC888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Какие будут вопросы к кандидату </w:t>
      </w:r>
      <w:r w:rsidR="009C1DA4" w:rsidRPr="00524495">
        <w:rPr>
          <w:rFonts w:ascii="Times New Roman" w:hAnsi="Times New Roman"/>
          <w:sz w:val="28"/>
          <w:szCs w:val="28"/>
        </w:rPr>
        <w:t>Шаповаловой Василисе Мироновне</w:t>
      </w:r>
      <w:r w:rsidRPr="00524495">
        <w:rPr>
          <w:rFonts w:ascii="Times New Roman" w:hAnsi="Times New Roman"/>
          <w:sz w:val="28"/>
          <w:szCs w:val="28"/>
        </w:rPr>
        <w:t>?</w:t>
      </w:r>
    </w:p>
    <w:p w14:paraId="6DDC0735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0D7B8F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>Нет? Спасибо.</w:t>
      </w:r>
    </w:p>
    <w:p w14:paraId="7949E7CD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4E8EEC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Есть ли еще кандидатуры </w:t>
      </w:r>
      <w:r w:rsidR="009078F6">
        <w:rPr>
          <w:rFonts w:ascii="Times New Roman" w:hAnsi="Times New Roman"/>
          <w:sz w:val="28"/>
          <w:szCs w:val="28"/>
        </w:rPr>
        <w:t xml:space="preserve">ддя избрания </w:t>
      </w:r>
      <w:r w:rsidRPr="00524495">
        <w:rPr>
          <w:rFonts w:ascii="Times New Roman" w:hAnsi="Times New Roman"/>
          <w:sz w:val="28"/>
          <w:szCs w:val="28"/>
        </w:rPr>
        <w:t xml:space="preserve">на должность председателя первичной профсоюзной организации? </w:t>
      </w:r>
    </w:p>
    <w:p w14:paraId="17CDB97F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51F4BC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Нет? Спасибо. </w:t>
      </w:r>
    </w:p>
    <w:p w14:paraId="4526A198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122120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Есть предложение подвести черту под выдвижением кандидатур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Pr="00524495">
        <w:rPr>
          <w:rFonts w:ascii="Times New Roman" w:hAnsi="Times New Roman"/>
          <w:sz w:val="28"/>
          <w:szCs w:val="28"/>
        </w:rPr>
        <w:t xml:space="preserve">на должность председателя первичной профсоюзной организации. </w:t>
      </w:r>
    </w:p>
    <w:p w14:paraId="308DD1D2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4BB72F3E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 xml:space="preserve">Кто </w:t>
      </w:r>
      <w:r w:rsidRPr="00524495">
        <w:rPr>
          <w:bCs/>
          <w:sz w:val="28"/>
          <w:szCs w:val="28"/>
          <w:u w:val="single"/>
        </w:rPr>
        <w:t>«ЗА»</w:t>
      </w:r>
      <w:r w:rsidRPr="00524495">
        <w:rPr>
          <w:bCs/>
          <w:sz w:val="28"/>
          <w:szCs w:val="28"/>
        </w:rPr>
        <w:t xml:space="preserve"> это предложение</w:t>
      </w:r>
      <w:r w:rsidRPr="00524495">
        <w:rPr>
          <w:bCs/>
          <w:szCs w:val="28"/>
        </w:rPr>
        <w:t>?</w:t>
      </w:r>
      <w:r w:rsidRPr="00524495">
        <w:rPr>
          <w:bCs/>
          <w:sz w:val="28"/>
          <w:szCs w:val="28"/>
        </w:rPr>
        <w:t xml:space="preserve"> </w:t>
      </w:r>
      <w:r w:rsidRPr="00524495">
        <w:rPr>
          <w:bCs/>
          <w:szCs w:val="28"/>
        </w:rPr>
        <w:t>П</w:t>
      </w:r>
      <w:r w:rsidRPr="00524495">
        <w:rPr>
          <w:bCs/>
          <w:sz w:val="28"/>
          <w:szCs w:val="28"/>
        </w:rPr>
        <w:t xml:space="preserve">рошу голосовать. </w:t>
      </w:r>
    </w:p>
    <w:p w14:paraId="4D9C4214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Cs w:val="28"/>
        </w:rPr>
      </w:pPr>
    </w:p>
    <w:p w14:paraId="7E9FC9F6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5313D442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3AC2C56A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5D1C3A63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1EF8E1BA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4CF8566A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6E180309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lastRenderedPageBreak/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2A396B01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77CACD37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3A2FBE9A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AFEB17" w14:textId="77777777" w:rsidR="009C1DA4" w:rsidRPr="00524495" w:rsidRDefault="009C1DA4" w:rsidP="009C1DA4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(продолжение)</w:t>
      </w:r>
    </w:p>
    <w:p w14:paraId="7BDAC6B1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3055F60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Спасибо. Решение </w:t>
      </w:r>
      <w:r w:rsidRPr="00524495">
        <w:rPr>
          <w:rFonts w:ascii="Times New Roman" w:hAnsi="Times New Roman"/>
          <w:sz w:val="28"/>
          <w:szCs w:val="28"/>
        </w:rPr>
        <w:t xml:space="preserve">подвести черту под выдвижением кандидатур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Pr="00524495">
        <w:rPr>
          <w:rFonts w:ascii="Times New Roman" w:hAnsi="Times New Roman"/>
          <w:sz w:val="28"/>
          <w:szCs w:val="28"/>
        </w:rPr>
        <w:t xml:space="preserve">на должность председателя первичной профсоюзной организации </w:t>
      </w:r>
      <w:r w:rsidRPr="00524495">
        <w:rPr>
          <w:rFonts w:ascii="Times New Roman" w:hAnsi="Times New Roman"/>
          <w:bCs/>
          <w:sz w:val="28"/>
          <w:szCs w:val="28"/>
        </w:rPr>
        <w:t>принято единогласно</w:t>
      </w:r>
      <w:r w:rsidR="000261F9">
        <w:rPr>
          <w:rFonts w:ascii="Times New Roman" w:hAnsi="Times New Roman"/>
          <w:bCs/>
          <w:sz w:val="28"/>
          <w:szCs w:val="28"/>
        </w:rPr>
        <w:t xml:space="preserve"> участниками Собрания </w:t>
      </w:r>
      <w:r w:rsidRPr="00524495">
        <w:rPr>
          <w:rFonts w:ascii="Times New Roman" w:hAnsi="Times New Roman"/>
          <w:bCs/>
          <w:i/>
          <w:iCs/>
          <w:sz w:val="28"/>
          <w:szCs w:val="28"/>
        </w:rPr>
        <w:t>(или большинством голосов).</w:t>
      </w:r>
    </w:p>
    <w:p w14:paraId="5028AF14" w14:textId="77777777" w:rsidR="00266455" w:rsidRPr="00524495" w:rsidRDefault="00266455" w:rsidP="00266455">
      <w:pPr>
        <w:pStyle w:val="af1"/>
        <w:spacing w:line="276" w:lineRule="auto"/>
        <w:ind w:firstLine="709"/>
        <w:rPr>
          <w:bCs/>
          <w:sz w:val="28"/>
          <w:szCs w:val="28"/>
        </w:rPr>
      </w:pPr>
    </w:p>
    <w:p w14:paraId="43D17DDD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sz w:val="28"/>
          <w:szCs w:val="28"/>
        </w:rPr>
        <w:t xml:space="preserve">Уважаемые коллеги, таким образом в список для голосования внесены две кандидатуры – </w:t>
      </w:r>
      <w:r w:rsidR="001B4BCC" w:rsidRPr="00524495">
        <w:rPr>
          <w:rFonts w:ascii="Times New Roman" w:hAnsi="Times New Roman"/>
          <w:sz w:val="28"/>
          <w:szCs w:val="28"/>
        </w:rPr>
        <w:t>Ефимовой Софии Никитичны</w:t>
      </w:r>
      <w:r w:rsidRPr="00524495">
        <w:rPr>
          <w:rFonts w:ascii="Times New Roman" w:hAnsi="Times New Roman"/>
          <w:sz w:val="28"/>
          <w:szCs w:val="28"/>
        </w:rPr>
        <w:t xml:space="preserve"> и </w:t>
      </w:r>
      <w:r w:rsidR="001B4BCC" w:rsidRPr="00524495">
        <w:rPr>
          <w:rFonts w:ascii="Times New Roman" w:hAnsi="Times New Roman"/>
          <w:sz w:val="28"/>
          <w:szCs w:val="28"/>
        </w:rPr>
        <w:t>Шаповаловой Василисы Мироновны</w:t>
      </w:r>
      <w:r w:rsidRPr="00524495">
        <w:rPr>
          <w:rFonts w:ascii="Times New Roman" w:hAnsi="Times New Roman"/>
          <w:sz w:val="28"/>
          <w:szCs w:val="28"/>
        </w:rPr>
        <w:t>.</w:t>
      </w:r>
    </w:p>
    <w:p w14:paraId="56D65AD4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Переходим к голосованию по каждой кандидатуре. </w:t>
      </w:r>
    </w:p>
    <w:p w14:paraId="78676528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A0B02F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Предлагается избрать </w:t>
      </w:r>
      <w:r w:rsidR="001B4BCC" w:rsidRPr="00524495">
        <w:rPr>
          <w:rFonts w:ascii="Times New Roman" w:hAnsi="Times New Roman"/>
          <w:sz w:val="28"/>
          <w:szCs w:val="28"/>
        </w:rPr>
        <w:t>Шаповалову Василису Мироновну</w:t>
      </w:r>
      <w:r w:rsidRPr="00524495">
        <w:rPr>
          <w:rFonts w:ascii="Times New Roman" w:hAnsi="Times New Roman"/>
          <w:sz w:val="28"/>
          <w:szCs w:val="28"/>
        </w:rPr>
        <w:t xml:space="preserve"> председателем первичной профсоюзной организации</w:t>
      </w:r>
      <w:r w:rsidRPr="00524495">
        <w:rPr>
          <w:rFonts w:ascii="Times New Roman" w:hAnsi="Times New Roman"/>
          <w:bCs/>
          <w:sz w:val="28"/>
          <w:szCs w:val="28"/>
        </w:rPr>
        <w:t>.</w:t>
      </w:r>
    </w:p>
    <w:p w14:paraId="7C93D044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4DA9AEB3" w14:textId="77777777" w:rsidR="00266455" w:rsidRPr="00524495" w:rsidRDefault="00266455" w:rsidP="00266455">
      <w:pPr>
        <w:pStyle w:val="a7"/>
        <w:tabs>
          <w:tab w:val="left" w:pos="1485"/>
        </w:tabs>
        <w:suppressAutoHyphens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Прошу голосовать. </w:t>
      </w:r>
      <w:r w:rsidRPr="00524495">
        <w:rPr>
          <w:rFonts w:ascii="Times New Roman" w:hAnsi="Times New Roman"/>
          <w:iCs/>
          <w:sz w:val="28"/>
          <w:szCs w:val="28"/>
        </w:rPr>
        <w:t>Кто «</w:t>
      </w:r>
      <w:r w:rsidRPr="00524495">
        <w:rPr>
          <w:rFonts w:ascii="Times New Roman" w:hAnsi="Times New Roman"/>
          <w:iCs/>
          <w:sz w:val="28"/>
          <w:szCs w:val="28"/>
          <w:u w:val="single"/>
        </w:rPr>
        <w:t>ЗА»</w:t>
      </w:r>
      <w:r w:rsidRPr="00524495">
        <w:rPr>
          <w:rFonts w:ascii="Times New Roman" w:hAnsi="Times New Roman"/>
          <w:iCs/>
          <w:sz w:val="28"/>
          <w:szCs w:val="28"/>
        </w:rPr>
        <w:t xml:space="preserve">? </w:t>
      </w:r>
    </w:p>
    <w:p w14:paraId="019FD562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Cs w:val="28"/>
        </w:rPr>
      </w:pPr>
    </w:p>
    <w:p w14:paraId="6BC9C799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36FB1EDC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5ADBC10D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3B89F57A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369B166C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76B8038C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0C6D1BA8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50CAB101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0AF55D51" w14:textId="77777777" w:rsidR="00266455" w:rsidRPr="00524495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020999C3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5C7D32" w14:textId="77777777" w:rsidR="001B4BCC" w:rsidRPr="00524495" w:rsidRDefault="001B4BCC" w:rsidP="001B4BCC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(продолжение)</w:t>
      </w:r>
    </w:p>
    <w:p w14:paraId="083BB937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3D397C" w14:textId="237B5A29" w:rsidR="00266455" w:rsidRPr="00524495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524495">
        <w:rPr>
          <w:bCs/>
          <w:sz w:val="28"/>
          <w:szCs w:val="28"/>
        </w:rPr>
        <w:t xml:space="preserve">За кандидатуру </w:t>
      </w:r>
      <w:r w:rsidR="001B4BCC" w:rsidRPr="00524495">
        <w:rPr>
          <w:sz w:val="28"/>
          <w:szCs w:val="28"/>
        </w:rPr>
        <w:t>Шаповаловой Василисы Мироновны</w:t>
      </w:r>
      <w:r w:rsidRPr="00524495">
        <w:rPr>
          <w:sz w:val="28"/>
          <w:szCs w:val="28"/>
        </w:rPr>
        <w:t xml:space="preserve"> </w:t>
      </w:r>
      <w:r w:rsidRPr="00524495">
        <w:rPr>
          <w:bCs/>
          <w:sz w:val="28"/>
          <w:szCs w:val="28"/>
        </w:rPr>
        <w:t>проголосовал</w:t>
      </w:r>
      <w:r w:rsidR="00D41821">
        <w:rPr>
          <w:bCs/>
          <w:sz w:val="28"/>
          <w:szCs w:val="28"/>
        </w:rPr>
        <w:t>и</w:t>
      </w:r>
      <w:r w:rsidRPr="00524495">
        <w:rPr>
          <w:bCs/>
          <w:sz w:val="28"/>
          <w:szCs w:val="28"/>
        </w:rPr>
        <w:t xml:space="preserve"> </w:t>
      </w:r>
      <w:r w:rsidR="00AF18C9">
        <w:rPr>
          <w:bCs/>
          <w:sz w:val="28"/>
          <w:szCs w:val="28"/>
        </w:rPr>
        <w:br/>
      </w:r>
      <w:r w:rsidR="001B4BCC" w:rsidRPr="00524495">
        <w:rPr>
          <w:bCs/>
          <w:sz w:val="28"/>
          <w:szCs w:val="28"/>
        </w:rPr>
        <w:t>2</w:t>
      </w:r>
      <w:r w:rsidRPr="00524495">
        <w:rPr>
          <w:bCs/>
          <w:sz w:val="28"/>
          <w:szCs w:val="28"/>
        </w:rPr>
        <w:t xml:space="preserve"> участника</w:t>
      </w:r>
      <w:r w:rsidR="00A9428B">
        <w:rPr>
          <w:bCs/>
          <w:sz w:val="28"/>
          <w:szCs w:val="28"/>
        </w:rPr>
        <w:t xml:space="preserve"> </w:t>
      </w:r>
      <w:r w:rsidRPr="00524495">
        <w:rPr>
          <w:bCs/>
          <w:sz w:val="28"/>
          <w:szCs w:val="28"/>
        </w:rPr>
        <w:t xml:space="preserve">Собрания. </w:t>
      </w:r>
    </w:p>
    <w:p w14:paraId="25D34754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sz w:val="28"/>
          <w:szCs w:val="28"/>
        </w:rPr>
        <w:t xml:space="preserve">Спасибо. </w:t>
      </w:r>
    </w:p>
    <w:p w14:paraId="35642FF7" w14:textId="77777777" w:rsidR="00266455" w:rsidRPr="0052449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F90F763" w14:textId="77777777" w:rsidR="00266455" w:rsidRPr="00524495" w:rsidRDefault="00266455" w:rsidP="00266455">
      <w:pPr>
        <w:pStyle w:val="a7"/>
        <w:tabs>
          <w:tab w:val="left" w:pos="1485"/>
        </w:tabs>
        <w:suppressAutoHyphens/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t xml:space="preserve">Предлагается избрать </w:t>
      </w:r>
      <w:r w:rsidR="001B4BCC" w:rsidRPr="00524495">
        <w:rPr>
          <w:rFonts w:ascii="Times New Roman" w:hAnsi="Times New Roman"/>
          <w:bCs/>
          <w:sz w:val="28"/>
          <w:szCs w:val="28"/>
        </w:rPr>
        <w:t>Ефимову Софию Никитичну</w:t>
      </w:r>
      <w:r w:rsidRPr="00524495">
        <w:rPr>
          <w:rFonts w:ascii="Times New Roman" w:hAnsi="Times New Roman"/>
          <w:bCs/>
          <w:sz w:val="28"/>
          <w:szCs w:val="28"/>
        </w:rPr>
        <w:t xml:space="preserve"> </w:t>
      </w:r>
      <w:r w:rsidRPr="00524495">
        <w:rPr>
          <w:rFonts w:ascii="Times New Roman" w:hAnsi="Times New Roman"/>
          <w:sz w:val="28"/>
          <w:szCs w:val="28"/>
        </w:rPr>
        <w:t>председателем первичной профсоюзной организации</w:t>
      </w:r>
      <w:r w:rsidRPr="00524495">
        <w:rPr>
          <w:rFonts w:ascii="Times New Roman" w:hAnsi="Times New Roman"/>
          <w:bCs/>
          <w:sz w:val="28"/>
          <w:szCs w:val="28"/>
        </w:rPr>
        <w:t>.</w:t>
      </w:r>
    </w:p>
    <w:p w14:paraId="6A32DD8E" w14:textId="77777777" w:rsidR="00266455" w:rsidRPr="00524495" w:rsidRDefault="00266455" w:rsidP="00266455">
      <w:pPr>
        <w:pStyle w:val="a7"/>
        <w:tabs>
          <w:tab w:val="left" w:pos="1485"/>
        </w:tabs>
        <w:suppressAutoHyphens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524495">
        <w:rPr>
          <w:rFonts w:ascii="Times New Roman" w:hAnsi="Times New Roman"/>
          <w:bCs/>
          <w:sz w:val="28"/>
          <w:szCs w:val="28"/>
        </w:rPr>
        <w:lastRenderedPageBreak/>
        <w:t xml:space="preserve">Прошу голосовать. </w:t>
      </w:r>
      <w:r w:rsidRPr="00524495">
        <w:rPr>
          <w:rFonts w:ascii="Times New Roman" w:hAnsi="Times New Roman"/>
          <w:iCs/>
          <w:sz w:val="28"/>
          <w:szCs w:val="28"/>
        </w:rPr>
        <w:t>Кто «</w:t>
      </w:r>
      <w:r w:rsidRPr="00524495">
        <w:rPr>
          <w:rFonts w:ascii="Times New Roman" w:hAnsi="Times New Roman"/>
          <w:iCs/>
          <w:sz w:val="28"/>
          <w:szCs w:val="28"/>
          <w:u w:val="single"/>
        </w:rPr>
        <w:t>ЗА»</w:t>
      </w:r>
      <w:r w:rsidRPr="00524495">
        <w:rPr>
          <w:rFonts w:ascii="Times New Roman" w:hAnsi="Times New Roman"/>
          <w:iCs/>
          <w:sz w:val="28"/>
          <w:szCs w:val="28"/>
        </w:rPr>
        <w:t xml:space="preserve">? </w:t>
      </w:r>
    </w:p>
    <w:p w14:paraId="3C6A80E7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Cs w:val="28"/>
        </w:rPr>
      </w:pPr>
    </w:p>
    <w:p w14:paraId="5CE00278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18CBACA8" w14:textId="77777777" w:rsidR="00266455" w:rsidRPr="00524495" w:rsidRDefault="00266455" w:rsidP="00266455">
      <w:pPr>
        <w:pStyle w:val="af1"/>
        <w:spacing w:line="276" w:lineRule="auto"/>
        <w:rPr>
          <w:i/>
          <w:sz w:val="28"/>
          <w:szCs w:val="28"/>
        </w:rPr>
      </w:pPr>
    </w:p>
    <w:p w14:paraId="58AB748F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ПРОТИВ»</w:t>
      </w:r>
      <w:r w:rsidRPr="00524495">
        <w:rPr>
          <w:iCs/>
          <w:sz w:val="28"/>
          <w:szCs w:val="28"/>
        </w:rPr>
        <w:t xml:space="preserve">? </w:t>
      </w:r>
    </w:p>
    <w:p w14:paraId="44A36F63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4CF4EFD9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  <w:r w:rsidRPr="00524495">
        <w:rPr>
          <w:i/>
          <w:sz w:val="28"/>
          <w:szCs w:val="28"/>
        </w:rPr>
        <w:t xml:space="preserve">Идет подсчет голосов. </w:t>
      </w:r>
    </w:p>
    <w:p w14:paraId="6BA22B3A" w14:textId="77777777" w:rsidR="00266455" w:rsidRPr="00524495" w:rsidRDefault="00266455" w:rsidP="00266455">
      <w:pPr>
        <w:pStyle w:val="af1"/>
        <w:spacing w:line="276" w:lineRule="auto"/>
        <w:ind w:firstLine="709"/>
        <w:rPr>
          <w:i/>
          <w:sz w:val="28"/>
          <w:szCs w:val="28"/>
        </w:rPr>
      </w:pPr>
    </w:p>
    <w:p w14:paraId="47613047" w14:textId="77777777" w:rsidR="00266455" w:rsidRPr="00524495" w:rsidRDefault="00266455" w:rsidP="00266455">
      <w:pPr>
        <w:pStyle w:val="af1"/>
        <w:spacing w:line="276" w:lineRule="auto"/>
        <w:ind w:firstLine="709"/>
        <w:rPr>
          <w:iCs/>
          <w:sz w:val="28"/>
          <w:szCs w:val="28"/>
        </w:rPr>
      </w:pPr>
      <w:r w:rsidRPr="00524495">
        <w:rPr>
          <w:iCs/>
          <w:sz w:val="28"/>
          <w:szCs w:val="28"/>
        </w:rPr>
        <w:t>Кто «</w:t>
      </w:r>
      <w:r w:rsidRPr="00524495">
        <w:rPr>
          <w:iCs/>
          <w:sz w:val="28"/>
          <w:szCs w:val="28"/>
          <w:u w:val="single"/>
        </w:rPr>
        <w:t>ВОЗДЕРЖАЛСЯ»</w:t>
      </w:r>
      <w:r w:rsidRPr="00524495">
        <w:rPr>
          <w:iCs/>
          <w:sz w:val="28"/>
          <w:szCs w:val="28"/>
        </w:rPr>
        <w:t xml:space="preserve">? </w:t>
      </w:r>
    </w:p>
    <w:p w14:paraId="7685F652" w14:textId="77777777" w:rsidR="00266455" w:rsidRPr="00524495" w:rsidRDefault="00266455" w:rsidP="00266455">
      <w:pPr>
        <w:pStyle w:val="af1"/>
        <w:spacing w:line="276" w:lineRule="auto"/>
        <w:jc w:val="center"/>
        <w:rPr>
          <w:i/>
          <w:sz w:val="28"/>
          <w:szCs w:val="28"/>
        </w:rPr>
      </w:pPr>
    </w:p>
    <w:p w14:paraId="0C47A286" w14:textId="77777777" w:rsidR="00266455" w:rsidRPr="00044EEF" w:rsidRDefault="00266455" w:rsidP="00266455">
      <w:pPr>
        <w:pStyle w:val="af1"/>
        <w:spacing w:line="276" w:lineRule="auto"/>
        <w:ind w:firstLine="709"/>
        <w:jc w:val="center"/>
        <w:rPr>
          <w:i/>
          <w:iCs/>
          <w:color w:val="2E74B5"/>
          <w:sz w:val="28"/>
          <w:szCs w:val="28"/>
        </w:rPr>
      </w:pPr>
      <w:r w:rsidRPr="00524495">
        <w:rPr>
          <w:i/>
          <w:sz w:val="28"/>
          <w:szCs w:val="28"/>
        </w:rPr>
        <w:t>Идет подсчет голосов.</w:t>
      </w:r>
    </w:p>
    <w:p w14:paraId="3332B689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918707" w14:textId="77777777" w:rsidR="00FA5BF8" w:rsidRPr="00524495" w:rsidRDefault="00FA5BF8" w:rsidP="00154FBE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24495">
        <w:rPr>
          <w:rFonts w:ascii="Times New Roman" w:hAnsi="Times New Roman"/>
          <w:b/>
          <w:bCs/>
          <w:sz w:val="28"/>
          <w:szCs w:val="28"/>
          <w:u w:val="single"/>
        </w:rPr>
        <w:t>СУДАКОВА В.А. (продолжение)</w:t>
      </w:r>
    </w:p>
    <w:p w14:paraId="58F5E88A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E6DD88" w14:textId="77777777" w:rsidR="00266455" w:rsidRPr="00044EEF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044EEF">
        <w:rPr>
          <w:bCs/>
          <w:sz w:val="28"/>
          <w:szCs w:val="28"/>
        </w:rPr>
        <w:t xml:space="preserve">За кандидатуру </w:t>
      </w:r>
      <w:r w:rsidR="001B4BCC">
        <w:rPr>
          <w:bCs/>
          <w:sz w:val="28"/>
          <w:szCs w:val="28"/>
        </w:rPr>
        <w:t>Ефимовой Софии Никитичны</w:t>
      </w:r>
      <w:r w:rsidRPr="00044EEF">
        <w:rPr>
          <w:bCs/>
          <w:sz w:val="28"/>
          <w:szCs w:val="28"/>
        </w:rPr>
        <w:t xml:space="preserve"> проголосовал</w:t>
      </w:r>
      <w:r w:rsidR="00D41821">
        <w:rPr>
          <w:bCs/>
          <w:sz w:val="28"/>
          <w:szCs w:val="28"/>
        </w:rPr>
        <w:t>и</w:t>
      </w:r>
      <w:r w:rsidRPr="00044EEF">
        <w:rPr>
          <w:bCs/>
          <w:sz w:val="28"/>
          <w:szCs w:val="28"/>
        </w:rPr>
        <w:t xml:space="preserve"> </w:t>
      </w:r>
      <w:r w:rsidR="001B4BCC">
        <w:rPr>
          <w:bCs/>
          <w:sz w:val="28"/>
          <w:szCs w:val="28"/>
        </w:rPr>
        <w:t>4</w:t>
      </w:r>
      <w:r w:rsidRPr="00044EEF">
        <w:rPr>
          <w:bCs/>
          <w:sz w:val="28"/>
          <w:szCs w:val="28"/>
        </w:rPr>
        <w:t xml:space="preserve"> участник</w:t>
      </w:r>
      <w:r w:rsidR="001B4BCC">
        <w:rPr>
          <w:bCs/>
          <w:sz w:val="28"/>
          <w:szCs w:val="28"/>
        </w:rPr>
        <w:t>а</w:t>
      </w:r>
      <w:r w:rsidRPr="00044EEF">
        <w:rPr>
          <w:bCs/>
          <w:sz w:val="28"/>
          <w:szCs w:val="28"/>
        </w:rPr>
        <w:t xml:space="preserve"> Собрания.</w:t>
      </w:r>
    </w:p>
    <w:p w14:paraId="6FCD9DB8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4EEF">
        <w:rPr>
          <w:rFonts w:ascii="Times New Roman" w:hAnsi="Times New Roman"/>
          <w:sz w:val="28"/>
          <w:szCs w:val="28"/>
        </w:rPr>
        <w:t xml:space="preserve">Спасибо. </w:t>
      </w:r>
    </w:p>
    <w:p w14:paraId="3E288AAA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45C681C" w14:textId="77777777" w:rsidR="00266455" w:rsidRPr="00044EEF" w:rsidRDefault="00266455" w:rsidP="00266455">
      <w:pPr>
        <w:pStyle w:val="af1"/>
        <w:spacing w:line="276" w:lineRule="auto"/>
        <w:ind w:firstLine="709"/>
        <w:jc w:val="both"/>
        <w:rPr>
          <w:bCs/>
          <w:sz w:val="28"/>
          <w:szCs w:val="28"/>
        </w:rPr>
      </w:pPr>
      <w:r w:rsidRPr="00044EEF">
        <w:rPr>
          <w:bCs/>
          <w:sz w:val="28"/>
          <w:szCs w:val="28"/>
        </w:rPr>
        <w:t xml:space="preserve">Таким образом, </w:t>
      </w:r>
      <w:r w:rsidR="001B4BCC">
        <w:rPr>
          <w:bCs/>
          <w:sz w:val="28"/>
          <w:szCs w:val="28"/>
        </w:rPr>
        <w:t>Ефимова София Никитична</w:t>
      </w:r>
      <w:r w:rsidRPr="00044EEF">
        <w:rPr>
          <w:bCs/>
          <w:sz w:val="28"/>
          <w:szCs w:val="28"/>
        </w:rPr>
        <w:t xml:space="preserve"> избрана председателем первичной профсоюзной организации.</w:t>
      </w:r>
    </w:p>
    <w:p w14:paraId="5812D788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E362AE" w14:textId="77777777" w:rsidR="00266455" w:rsidRPr="00044EEF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4DAB17" w14:textId="77777777" w:rsidR="00266455" w:rsidRPr="00097D83" w:rsidRDefault="00266455" w:rsidP="00266455">
      <w:pPr>
        <w:spacing w:after="0"/>
        <w:ind w:firstLine="709"/>
        <w:jc w:val="both"/>
        <w:rPr>
          <w:rStyle w:val="aff7"/>
          <w:rFonts w:ascii="Times New Roman" w:hAnsi="Times New Roman"/>
          <w:b w:val="0"/>
          <w:bCs w:val="0"/>
          <w:smallCaps w:val="0"/>
          <w:color w:val="auto"/>
          <w:spacing w:val="0"/>
          <w:sz w:val="32"/>
          <w:szCs w:val="32"/>
        </w:rPr>
      </w:pPr>
      <w:r w:rsidRPr="00044EEF">
        <w:rPr>
          <w:rFonts w:ascii="Times New Roman" w:hAnsi="Times New Roman"/>
          <w:i/>
          <w:iCs/>
          <w:sz w:val="32"/>
          <w:szCs w:val="32"/>
        </w:rPr>
        <w:t xml:space="preserve">Далее по </w:t>
      </w:r>
      <w:r w:rsidR="00FA5BF8">
        <w:rPr>
          <w:rFonts w:ascii="Times New Roman" w:hAnsi="Times New Roman"/>
          <w:i/>
          <w:iCs/>
          <w:sz w:val="32"/>
          <w:szCs w:val="32"/>
        </w:rPr>
        <w:t>п</w:t>
      </w:r>
      <w:r w:rsidRPr="00044EEF">
        <w:rPr>
          <w:rFonts w:ascii="Times New Roman" w:hAnsi="Times New Roman"/>
          <w:i/>
          <w:iCs/>
          <w:sz w:val="32"/>
          <w:szCs w:val="32"/>
        </w:rPr>
        <w:t xml:space="preserve">орядку ведения </w:t>
      </w:r>
      <w:r w:rsidR="00FA5BF8">
        <w:rPr>
          <w:rFonts w:ascii="Times New Roman" w:hAnsi="Times New Roman"/>
          <w:i/>
          <w:iCs/>
          <w:sz w:val="32"/>
          <w:szCs w:val="32"/>
        </w:rPr>
        <w:t>с</w:t>
      </w:r>
      <w:r w:rsidRPr="00044EEF">
        <w:rPr>
          <w:rFonts w:ascii="Times New Roman" w:hAnsi="Times New Roman"/>
          <w:i/>
          <w:iCs/>
          <w:sz w:val="32"/>
          <w:szCs w:val="32"/>
        </w:rPr>
        <w:t>обрания ППО.</w:t>
      </w:r>
    </w:p>
    <w:p w14:paraId="41A97130" w14:textId="4C737CE6" w:rsidR="00266455" w:rsidRDefault="00266455" w:rsidP="00266455">
      <w:pPr>
        <w:spacing w:after="0" w:line="240" w:lineRule="auto"/>
        <w:rPr>
          <w:rStyle w:val="aff7"/>
          <w:sz w:val="32"/>
          <w:szCs w:val="32"/>
        </w:rPr>
      </w:pPr>
    </w:p>
    <w:sectPr w:rsidR="00266455" w:rsidSect="0096445C">
      <w:headerReference w:type="default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8452C" w14:textId="77777777" w:rsidR="00C276FB" w:rsidRDefault="00C276FB" w:rsidP="00B84D41">
      <w:pPr>
        <w:spacing w:after="0" w:line="240" w:lineRule="auto"/>
      </w:pPr>
      <w:r>
        <w:separator/>
      </w:r>
    </w:p>
  </w:endnote>
  <w:endnote w:type="continuationSeparator" w:id="0">
    <w:p w14:paraId="3CA2585D" w14:textId="77777777" w:rsidR="00C276FB" w:rsidRDefault="00C276FB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2DA8B" w14:textId="77777777" w:rsidR="00C276FB" w:rsidRDefault="00C276FB" w:rsidP="00B84D41">
      <w:pPr>
        <w:spacing w:after="0" w:line="240" w:lineRule="auto"/>
      </w:pPr>
      <w:r>
        <w:separator/>
      </w:r>
    </w:p>
  </w:footnote>
  <w:footnote w:type="continuationSeparator" w:id="0">
    <w:p w14:paraId="4F161A16" w14:textId="77777777" w:rsidR="00C276FB" w:rsidRDefault="00C276FB" w:rsidP="00B84D41">
      <w:pPr>
        <w:spacing w:after="0" w:line="240" w:lineRule="auto"/>
      </w:pPr>
      <w:r>
        <w:continuationSeparator/>
      </w:r>
    </w:p>
  </w:footnote>
  <w:footnote w:id="1">
    <w:p w14:paraId="3E9E2E2B" w14:textId="77777777" w:rsidR="00C85241" w:rsidRPr="00880E90" w:rsidRDefault="00C85241" w:rsidP="00266455">
      <w:pPr>
        <w:pStyle w:val="a8"/>
        <w:spacing w:after="160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880E90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880E90">
        <w:rPr>
          <w:rFonts w:asciiTheme="minorHAnsi" w:hAnsiTheme="minorHAnsi" w:cstheme="minorHAnsi"/>
          <w:sz w:val="22"/>
          <w:szCs w:val="22"/>
        </w:rPr>
        <w:t xml:space="preserve"> </w:t>
      </w:r>
      <w:r w:rsidRPr="00880E90">
        <w:rPr>
          <w:rFonts w:asciiTheme="minorHAnsi" w:hAnsiTheme="minorHAnsi" w:cstheme="minorHAnsi"/>
          <w:sz w:val="22"/>
          <w:szCs w:val="22"/>
          <w:u w:val="single"/>
        </w:rPr>
        <w:t>Единогласно</w:t>
      </w:r>
      <w:r w:rsidR="00217953">
        <w:rPr>
          <w:rFonts w:asciiTheme="minorHAnsi" w:hAnsiTheme="minorHAnsi" w:cstheme="minorHAnsi"/>
          <w:sz w:val="22"/>
          <w:szCs w:val="22"/>
        </w:rPr>
        <w:t xml:space="preserve"> - е</w:t>
      </w:r>
      <w:r w:rsidRPr="00880E90">
        <w:rPr>
          <w:rFonts w:asciiTheme="minorHAnsi" w:hAnsiTheme="minorHAnsi" w:cstheme="minorHAnsi"/>
          <w:bCs/>
          <w:i/>
          <w:iCs/>
          <w:sz w:val="22"/>
          <w:szCs w:val="22"/>
        </w:rPr>
        <w:t>сли все участники собрания проголосовали «за»</w:t>
      </w:r>
      <w:r>
        <w:rPr>
          <w:rFonts w:asciiTheme="minorHAnsi" w:hAnsiTheme="minorHAnsi" w:cstheme="minorHAnsi"/>
          <w:bCs/>
          <w:i/>
          <w:iCs/>
          <w:sz w:val="22"/>
          <w:szCs w:val="22"/>
        </w:rPr>
        <w:t>.</w:t>
      </w:r>
    </w:p>
    <w:p w14:paraId="555E0AAD" w14:textId="75230239" w:rsidR="00C85241" w:rsidRDefault="00C85241" w:rsidP="00266455">
      <w:pPr>
        <w:pStyle w:val="a8"/>
        <w:spacing w:after="160"/>
        <w:jc w:val="both"/>
      </w:pPr>
      <w:r w:rsidRPr="00217953">
        <w:rPr>
          <w:rFonts w:asciiTheme="minorHAnsi" w:hAnsiTheme="minorHAnsi" w:cstheme="minorHAnsi"/>
          <w:bCs/>
          <w:sz w:val="22"/>
          <w:szCs w:val="22"/>
          <w:u w:val="single"/>
        </w:rPr>
        <w:t>Б</w:t>
      </w:r>
      <w:r w:rsidRPr="00880E90">
        <w:rPr>
          <w:rFonts w:asciiTheme="minorHAnsi" w:hAnsiTheme="minorHAnsi" w:cstheme="minorHAnsi"/>
          <w:bCs/>
          <w:sz w:val="22"/>
          <w:szCs w:val="22"/>
          <w:u w:val="single"/>
        </w:rPr>
        <w:t>ольшинством голосов</w:t>
      </w:r>
      <w:r w:rsidRPr="00880E90">
        <w:rPr>
          <w:rFonts w:asciiTheme="minorHAnsi" w:hAnsiTheme="minorHAnsi" w:cstheme="minorHAnsi"/>
          <w:bCs/>
          <w:sz w:val="22"/>
          <w:szCs w:val="22"/>
        </w:rPr>
        <w:t xml:space="preserve"> -</w:t>
      </w:r>
      <w:r w:rsidRPr="00880E90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если кто-то из участников собрания проголосовал «против» </w:t>
      </w:r>
      <w:r w:rsidR="00AF18C9">
        <w:rPr>
          <w:rFonts w:asciiTheme="minorHAnsi" w:hAnsiTheme="minorHAnsi" w:cstheme="minorHAnsi"/>
          <w:bCs/>
          <w:i/>
          <w:iCs/>
          <w:sz w:val="22"/>
          <w:szCs w:val="22"/>
        </w:rPr>
        <w:br/>
      </w:r>
      <w:r w:rsidRPr="00880E90">
        <w:rPr>
          <w:rFonts w:asciiTheme="minorHAnsi" w:hAnsiTheme="minorHAnsi" w:cstheme="minorHAnsi"/>
          <w:bCs/>
          <w:i/>
          <w:iCs/>
          <w:sz w:val="22"/>
          <w:szCs w:val="22"/>
        </w:rPr>
        <w:t>или «воздержался»</w:t>
      </w:r>
      <w:r>
        <w:rPr>
          <w:rFonts w:asciiTheme="minorHAnsi" w:hAnsiTheme="minorHAnsi" w:cstheme="minorHAnsi"/>
          <w:bCs/>
          <w:i/>
          <w:iCs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3CF6BCB1" w14:textId="77777777" w:rsidR="00C85241" w:rsidRPr="009751C7" w:rsidRDefault="00C85241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8072D">
          <w:rPr>
            <w:rFonts w:asciiTheme="minorHAnsi" w:hAnsiTheme="minorHAnsi" w:cstheme="minorHAnsi"/>
            <w:noProof/>
            <w:sz w:val="22"/>
            <w:szCs w:val="22"/>
          </w:rPr>
          <w:t>73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3" w15:restartNumberingAfterBreak="0">
    <w:nsid w:val="011B153C"/>
    <w:multiLevelType w:val="hybridMultilevel"/>
    <w:tmpl w:val="F5DA5E24"/>
    <w:lvl w:ilvl="0" w:tplc="78E46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C84DFC"/>
    <w:multiLevelType w:val="hybridMultilevel"/>
    <w:tmpl w:val="0686AD4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0D175E6D"/>
    <w:multiLevelType w:val="hybridMultilevel"/>
    <w:tmpl w:val="E16EFAC6"/>
    <w:lvl w:ilvl="0" w:tplc="3A58C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954106"/>
    <w:multiLevelType w:val="hybridMultilevel"/>
    <w:tmpl w:val="4DDC7B88"/>
    <w:lvl w:ilvl="0" w:tplc="A6185FA8">
      <w:start w:val="1"/>
      <w:numFmt w:val="decimal"/>
      <w:lvlText w:val="%1."/>
      <w:lvlJc w:val="left"/>
      <w:rPr>
        <w:rFonts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E0045D"/>
    <w:multiLevelType w:val="hybridMultilevel"/>
    <w:tmpl w:val="209A110E"/>
    <w:lvl w:ilvl="0" w:tplc="88DE50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193685"/>
    <w:multiLevelType w:val="hybridMultilevel"/>
    <w:tmpl w:val="DECCFB08"/>
    <w:lvl w:ilvl="0" w:tplc="2F148D58">
      <w:start w:val="1"/>
      <w:numFmt w:val="decimal"/>
      <w:lvlText w:val="%1."/>
      <w:lvlJc w:val="left"/>
      <w:pPr>
        <w:ind w:left="1879" w:hanging="117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207948"/>
    <w:multiLevelType w:val="multilevel"/>
    <w:tmpl w:val="6B74CB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  <w:strike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17C387B"/>
    <w:multiLevelType w:val="hybridMultilevel"/>
    <w:tmpl w:val="1B6ED432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 w15:restartNumberingAfterBreak="0">
    <w:nsid w:val="23D437AA"/>
    <w:multiLevelType w:val="hybridMultilevel"/>
    <w:tmpl w:val="6572482A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2" w15:restartNumberingAfterBreak="0">
    <w:nsid w:val="23D8420B"/>
    <w:multiLevelType w:val="hybridMultilevel"/>
    <w:tmpl w:val="CC24370E"/>
    <w:lvl w:ilvl="0" w:tplc="87B6B5F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EE741B"/>
    <w:multiLevelType w:val="hybridMultilevel"/>
    <w:tmpl w:val="E056F4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572487"/>
    <w:multiLevelType w:val="hybridMultilevel"/>
    <w:tmpl w:val="24485C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6E02ED"/>
    <w:multiLevelType w:val="hybridMultilevel"/>
    <w:tmpl w:val="A056763A"/>
    <w:lvl w:ilvl="0" w:tplc="4808E9BE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6E027C"/>
    <w:multiLevelType w:val="hybridMultilevel"/>
    <w:tmpl w:val="0010C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7404E"/>
    <w:multiLevelType w:val="hybridMultilevel"/>
    <w:tmpl w:val="881CFC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1762987"/>
    <w:multiLevelType w:val="hybridMultilevel"/>
    <w:tmpl w:val="9C808C0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9" w15:restartNumberingAfterBreak="0">
    <w:nsid w:val="3A3C5BA7"/>
    <w:multiLevelType w:val="hybridMultilevel"/>
    <w:tmpl w:val="8D7093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7B121F"/>
    <w:multiLevelType w:val="hybridMultilevel"/>
    <w:tmpl w:val="69647CCE"/>
    <w:lvl w:ilvl="0" w:tplc="F14EF778">
      <w:start w:val="1"/>
      <w:numFmt w:val="decimal"/>
      <w:lvlText w:val="%1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1" w15:restartNumberingAfterBreak="0">
    <w:nsid w:val="3EAC1A85"/>
    <w:multiLevelType w:val="hybridMultilevel"/>
    <w:tmpl w:val="E506D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B04C8"/>
    <w:multiLevelType w:val="multilevel"/>
    <w:tmpl w:val="B9162EF4"/>
    <w:lvl w:ilvl="0">
      <w:start w:val="3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23" w15:restartNumberingAfterBreak="0">
    <w:nsid w:val="48CD2F33"/>
    <w:multiLevelType w:val="hybridMultilevel"/>
    <w:tmpl w:val="05A85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A25223"/>
    <w:multiLevelType w:val="multilevel"/>
    <w:tmpl w:val="C1126E96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7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8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7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32" w:hanging="2160"/>
      </w:pPr>
      <w:rPr>
        <w:rFonts w:hint="default"/>
      </w:rPr>
    </w:lvl>
  </w:abstractNum>
  <w:abstractNum w:abstractNumId="25" w15:restartNumberingAfterBreak="0">
    <w:nsid w:val="53273C14"/>
    <w:multiLevelType w:val="multilevel"/>
    <w:tmpl w:val="24AEA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 w15:restartNumberingAfterBreak="0">
    <w:nsid w:val="5ADC6C25"/>
    <w:multiLevelType w:val="multilevel"/>
    <w:tmpl w:val="E7C896E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0F97F7D"/>
    <w:multiLevelType w:val="multilevel"/>
    <w:tmpl w:val="7CE86B3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8" w15:restartNumberingAfterBreak="0">
    <w:nsid w:val="6321266B"/>
    <w:multiLevelType w:val="hybridMultilevel"/>
    <w:tmpl w:val="958A5BF4"/>
    <w:lvl w:ilvl="0" w:tplc="662AC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370CE9"/>
    <w:multiLevelType w:val="hybridMultilevel"/>
    <w:tmpl w:val="D58C168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66855354"/>
    <w:multiLevelType w:val="hybridMultilevel"/>
    <w:tmpl w:val="2B98C8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D379AD"/>
    <w:multiLevelType w:val="multilevel"/>
    <w:tmpl w:val="B896DD4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6E53109"/>
    <w:multiLevelType w:val="hybridMultilevel"/>
    <w:tmpl w:val="E506D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44887"/>
    <w:multiLevelType w:val="hybridMultilevel"/>
    <w:tmpl w:val="5A7A6A4A"/>
    <w:lvl w:ilvl="0" w:tplc="37AC22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5" w15:restartNumberingAfterBreak="0">
    <w:nsid w:val="6A8F40D7"/>
    <w:multiLevelType w:val="hybridMultilevel"/>
    <w:tmpl w:val="86E09F7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CD20540"/>
    <w:multiLevelType w:val="hybridMultilevel"/>
    <w:tmpl w:val="60480096"/>
    <w:lvl w:ilvl="0" w:tplc="8F38F94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7" w15:restartNumberingAfterBreak="0">
    <w:nsid w:val="6D1B045B"/>
    <w:multiLevelType w:val="hybridMultilevel"/>
    <w:tmpl w:val="77624F0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8" w15:restartNumberingAfterBreak="0">
    <w:nsid w:val="716E653F"/>
    <w:multiLevelType w:val="multilevel"/>
    <w:tmpl w:val="CA6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A163F1"/>
    <w:multiLevelType w:val="hybridMultilevel"/>
    <w:tmpl w:val="74963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106AE4"/>
    <w:multiLevelType w:val="hybridMultilevel"/>
    <w:tmpl w:val="0FA20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5742E4E"/>
    <w:multiLevelType w:val="hybridMultilevel"/>
    <w:tmpl w:val="587E4D1C"/>
    <w:lvl w:ilvl="0" w:tplc="362697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5A75289"/>
    <w:multiLevelType w:val="hybridMultilevel"/>
    <w:tmpl w:val="1D1E55E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3" w15:restartNumberingAfterBreak="0">
    <w:nsid w:val="77537197"/>
    <w:multiLevelType w:val="hybridMultilevel"/>
    <w:tmpl w:val="027ED786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4" w15:restartNumberingAfterBreak="0">
    <w:nsid w:val="79AC7C6D"/>
    <w:multiLevelType w:val="hybridMultilevel"/>
    <w:tmpl w:val="209A110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A625FA0"/>
    <w:multiLevelType w:val="hybridMultilevel"/>
    <w:tmpl w:val="CD20BBCA"/>
    <w:lvl w:ilvl="0" w:tplc="CFCC7778">
      <w:start w:val="14"/>
      <w:numFmt w:val="decimal"/>
      <w:lvlText w:val="%1."/>
      <w:lvlJc w:val="left"/>
      <w:pPr>
        <w:ind w:left="1070" w:hanging="360"/>
      </w:pPr>
      <w:rPr>
        <w:rFonts w:hint="default"/>
        <w:b w:val="0"/>
        <w:i/>
        <w:iCs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C3F15"/>
    <w:multiLevelType w:val="hybridMultilevel"/>
    <w:tmpl w:val="B57E112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36"/>
  </w:num>
  <w:num w:numId="4">
    <w:abstractNumId w:val="29"/>
  </w:num>
  <w:num w:numId="5">
    <w:abstractNumId w:val="0"/>
  </w:num>
  <w:num w:numId="6">
    <w:abstractNumId w:val="20"/>
  </w:num>
  <w:num w:numId="7">
    <w:abstractNumId w:val="38"/>
  </w:num>
  <w:num w:numId="8">
    <w:abstractNumId w:val="7"/>
  </w:num>
  <w:num w:numId="9">
    <w:abstractNumId w:val="17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"/>
  </w:num>
  <w:num w:numId="13">
    <w:abstractNumId w:val="2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0"/>
  </w:num>
  <w:num w:numId="21">
    <w:abstractNumId w:val="13"/>
  </w:num>
  <w:num w:numId="22">
    <w:abstractNumId w:val="40"/>
  </w:num>
  <w:num w:numId="23">
    <w:abstractNumId w:val="44"/>
  </w:num>
  <w:num w:numId="24">
    <w:abstractNumId w:val="14"/>
  </w:num>
  <w:num w:numId="25">
    <w:abstractNumId w:val="26"/>
  </w:num>
  <w:num w:numId="26">
    <w:abstractNumId w:val="31"/>
  </w:num>
  <w:num w:numId="27">
    <w:abstractNumId w:val="22"/>
  </w:num>
  <w:num w:numId="28">
    <w:abstractNumId w:val="9"/>
  </w:num>
  <w:num w:numId="29">
    <w:abstractNumId w:val="27"/>
  </w:num>
  <w:num w:numId="30">
    <w:abstractNumId w:val="24"/>
  </w:num>
  <w:num w:numId="31">
    <w:abstractNumId w:val="28"/>
  </w:num>
  <w:num w:numId="32">
    <w:abstractNumId w:val="5"/>
  </w:num>
  <w:num w:numId="33">
    <w:abstractNumId w:val="2"/>
  </w:num>
  <w:num w:numId="34">
    <w:abstractNumId w:val="23"/>
  </w:num>
  <w:num w:numId="35">
    <w:abstractNumId w:val="19"/>
  </w:num>
  <w:num w:numId="36">
    <w:abstractNumId w:val="32"/>
  </w:num>
  <w:num w:numId="37">
    <w:abstractNumId w:val="21"/>
  </w:num>
  <w:num w:numId="38">
    <w:abstractNumId w:val="12"/>
  </w:num>
  <w:num w:numId="39">
    <w:abstractNumId w:val="6"/>
  </w:num>
  <w:num w:numId="40">
    <w:abstractNumId w:val="46"/>
  </w:num>
  <w:num w:numId="41">
    <w:abstractNumId w:val="11"/>
  </w:num>
  <w:num w:numId="42">
    <w:abstractNumId w:val="4"/>
  </w:num>
  <w:num w:numId="43">
    <w:abstractNumId w:val="34"/>
  </w:num>
  <w:num w:numId="44">
    <w:abstractNumId w:val="37"/>
  </w:num>
  <w:num w:numId="45">
    <w:abstractNumId w:val="43"/>
  </w:num>
  <w:num w:numId="46">
    <w:abstractNumId w:val="42"/>
  </w:num>
  <w:num w:numId="47">
    <w:abstractNumId w:val="35"/>
  </w:num>
  <w:num w:numId="48">
    <w:abstractNumId w:val="45"/>
  </w:num>
  <w:num w:numId="49">
    <w:abstractNumId w:val="10"/>
  </w:num>
  <w:num w:numId="5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2107"/>
    <w:rsid w:val="000029FA"/>
    <w:rsid w:val="00006008"/>
    <w:rsid w:val="000069EE"/>
    <w:rsid w:val="000106E9"/>
    <w:rsid w:val="00011A8E"/>
    <w:rsid w:val="00014B79"/>
    <w:rsid w:val="0001605D"/>
    <w:rsid w:val="00016927"/>
    <w:rsid w:val="00020F5C"/>
    <w:rsid w:val="00021111"/>
    <w:rsid w:val="00024DB3"/>
    <w:rsid w:val="00025693"/>
    <w:rsid w:val="000261F9"/>
    <w:rsid w:val="000368A8"/>
    <w:rsid w:val="00037CD9"/>
    <w:rsid w:val="00040176"/>
    <w:rsid w:val="000441FE"/>
    <w:rsid w:val="00044931"/>
    <w:rsid w:val="00044D6E"/>
    <w:rsid w:val="00045990"/>
    <w:rsid w:val="00057438"/>
    <w:rsid w:val="00057890"/>
    <w:rsid w:val="00060757"/>
    <w:rsid w:val="00060C47"/>
    <w:rsid w:val="00063438"/>
    <w:rsid w:val="000644AD"/>
    <w:rsid w:val="00064BBC"/>
    <w:rsid w:val="00066B1E"/>
    <w:rsid w:val="00067FAD"/>
    <w:rsid w:val="00071360"/>
    <w:rsid w:val="000725B7"/>
    <w:rsid w:val="00072906"/>
    <w:rsid w:val="00073069"/>
    <w:rsid w:val="000747F0"/>
    <w:rsid w:val="00076F4D"/>
    <w:rsid w:val="000772E7"/>
    <w:rsid w:val="0008040E"/>
    <w:rsid w:val="00080B2B"/>
    <w:rsid w:val="00080C9F"/>
    <w:rsid w:val="00083252"/>
    <w:rsid w:val="000834AF"/>
    <w:rsid w:val="00087FEF"/>
    <w:rsid w:val="000970FF"/>
    <w:rsid w:val="000971BD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D060A"/>
    <w:rsid w:val="000D0B87"/>
    <w:rsid w:val="000D318E"/>
    <w:rsid w:val="000D338A"/>
    <w:rsid w:val="000D37E9"/>
    <w:rsid w:val="000D521F"/>
    <w:rsid w:val="000D6B2C"/>
    <w:rsid w:val="000D7296"/>
    <w:rsid w:val="000E3033"/>
    <w:rsid w:val="000E7B9A"/>
    <w:rsid w:val="000F6AB8"/>
    <w:rsid w:val="0010347C"/>
    <w:rsid w:val="001105ED"/>
    <w:rsid w:val="00112991"/>
    <w:rsid w:val="001139B4"/>
    <w:rsid w:val="001145FE"/>
    <w:rsid w:val="00114A66"/>
    <w:rsid w:val="00117038"/>
    <w:rsid w:val="00120632"/>
    <w:rsid w:val="001210ED"/>
    <w:rsid w:val="00121788"/>
    <w:rsid w:val="0012498F"/>
    <w:rsid w:val="001300AC"/>
    <w:rsid w:val="001300B9"/>
    <w:rsid w:val="00130998"/>
    <w:rsid w:val="00130AAD"/>
    <w:rsid w:val="00130B0D"/>
    <w:rsid w:val="00134B02"/>
    <w:rsid w:val="00136287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48E7"/>
    <w:rsid w:val="00167B02"/>
    <w:rsid w:val="0017015E"/>
    <w:rsid w:val="00170D93"/>
    <w:rsid w:val="00172924"/>
    <w:rsid w:val="00173850"/>
    <w:rsid w:val="00174138"/>
    <w:rsid w:val="001760D3"/>
    <w:rsid w:val="00176723"/>
    <w:rsid w:val="00180964"/>
    <w:rsid w:val="00180D07"/>
    <w:rsid w:val="001825B3"/>
    <w:rsid w:val="0018406A"/>
    <w:rsid w:val="00184571"/>
    <w:rsid w:val="001857F9"/>
    <w:rsid w:val="001867C6"/>
    <w:rsid w:val="0019099B"/>
    <w:rsid w:val="0019146D"/>
    <w:rsid w:val="00191D06"/>
    <w:rsid w:val="00194A2C"/>
    <w:rsid w:val="001952A5"/>
    <w:rsid w:val="00197255"/>
    <w:rsid w:val="001A0F48"/>
    <w:rsid w:val="001A16E7"/>
    <w:rsid w:val="001A393E"/>
    <w:rsid w:val="001A611A"/>
    <w:rsid w:val="001B0CE1"/>
    <w:rsid w:val="001B20A4"/>
    <w:rsid w:val="001B2CDF"/>
    <w:rsid w:val="001B3911"/>
    <w:rsid w:val="001B4148"/>
    <w:rsid w:val="001B417F"/>
    <w:rsid w:val="001B4BCC"/>
    <w:rsid w:val="001B4E78"/>
    <w:rsid w:val="001B550C"/>
    <w:rsid w:val="001B5556"/>
    <w:rsid w:val="001C1D61"/>
    <w:rsid w:val="001C2DA3"/>
    <w:rsid w:val="001C2F26"/>
    <w:rsid w:val="001C360B"/>
    <w:rsid w:val="001C5DFD"/>
    <w:rsid w:val="001C67D7"/>
    <w:rsid w:val="001D0102"/>
    <w:rsid w:val="001D035B"/>
    <w:rsid w:val="001D58E5"/>
    <w:rsid w:val="001D5D50"/>
    <w:rsid w:val="001D5D94"/>
    <w:rsid w:val="001D7F2A"/>
    <w:rsid w:val="001D7FED"/>
    <w:rsid w:val="001E05EA"/>
    <w:rsid w:val="001E32BD"/>
    <w:rsid w:val="001E6B44"/>
    <w:rsid w:val="001E7784"/>
    <w:rsid w:val="001F04AA"/>
    <w:rsid w:val="001F18F7"/>
    <w:rsid w:val="001F1B62"/>
    <w:rsid w:val="001F4159"/>
    <w:rsid w:val="001F42C7"/>
    <w:rsid w:val="001F453C"/>
    <w:rsid w:val="001F4F13"/>
    <w:rsid w:val="001F59DB"/>
    <w:rsid w:val="001F7F36"/>
    <w:rsid w:val="00201027"/>
    <w:rsid w:val="00202550"/>
    <w:rsid w:val="00204EB6"/>
    <w:rsid w:val="0021089D"/>
    <w:rsid w:val="002116CA"/>
    <w:rsid w:val="0021628C"/>
    <w:rsid w:val="002173E9"/>
    <w:rsid w:val="00217953"/>
    <w:rsid w:val="002203C0"/>
    <w:rsid w:val="00224D1F"/>
    <w:rsid w:val="002318A1"/>
    <w:rsid w:val="00232990"/>
    <w:rsid w:val="00233A8E"/>
    <w:rsid w:val="00234FBE"/>
    <w:rsid w:val="0023582E"/>
    <w:rsid w:val="00235C24"/>
    <w:rsid w:val="0023772C"/>
    <w:rsid w:val="00237F5D"/>
    <w:rsid w:val="002414A8"/>
    <w:rsid w:val="00241FFE"/>
    <w:rsid w:val="002432A4"/>
    <w:rsid w:val="00244554"/>
    <w:rsid w:val="0024716B"/>
    <w:rsid w:val="00247511"/>
    <w:rsid w:val="0025049F"/>
    <w:rsid w:val="0025280C"/>
    <w:rsid w:val="00255818"/>
    <w:rsid w:val="00255915"/>
    <w:rsid w:val="00256D34"/>
    <w:rsid w:val="002608F0"/>
    <w:rsid w:val="0026176C"/>
    <w:rsid w:val="0026193D"/>
    <w:rsid w:val="00261FD8"/>
    <w:rsid w:val="00266455"/>
    <w:rsid w:val="00266A21"/>
    <w:rsid w:val="00270106"/>
    <w:rsid w:val="00272076"/>
    <w:rsid w:val="0027228C"/>
    <w:rsid w:val="00272AAB"/>
    <w:rsid w:val="002731A6"/>
    <w:rsid w:val="00273293"/>
    <w:rsid w:val="00273BC9"/>
    <w:rsid w:val="0028578B"/>
    <w:rsid w:val="00287115"/>
    <w:rsid w:val="0029234A"/>
    <w:rsid w:val="00297968"/>
    <w:rsid w:val="002A12DB"/>
    <w:rsid w:val="002A2422"/>
    <w:rsid w:val="002A3BD7"/>
    <w:rsid w:val="002A5061"/>
    <w:rsid w:val="002A533D"/>
    <w:rsid w:val="002A6687"/>
    <w:rsid w:val="002A6DA3"/>
    <w:rsid w:val="002A7FE3"/>
    <w:rsid w:val="002B2895"/>
    <w:rsid w:val="002B376C"/>
    <w:rsid w:val="002B3F1F"/>
    <w:rsid w:val="002B68A4"/>
    <w:rsid w:val="002B69A8"/>
    <w:rsid w:val="002C1F5C"/>
    <w:rsid w:val="002C5775"/>
    <w:rsid w:val="002C65DB"/>
    <w:rsid w:val="002C71D8"/>
    <w:rsid w:val="002D02D8"/>
    <w:rsid w:val="002D07E2"/>
    <w:rsid w:val="002D1821"/>
    <w:rsid w:val="002D40E5"/>
    <w:rsid w:val="002D5DB7"/>
    <w:rsid w:val="002D6718"/>
    <w:rsid w:val="002D693C"/>
    <w:rsid w:val="002D7435"/>
    <w:rsid w:val="002E044D"/>
    <w:rsid w:val="002E07E8"/>
    <w:rsid w:val="002E0F29"/>
    <w:rsid w:val="002E1368"/>
    <w:rsid w:val="002E1949"/>
    <w:rsid w:val="002E1C5D"/>
    <w:rsid w:val="002E4374"/>
    <w:rsid w:val="002E45EA"/>
    <w:rsid w:val="002E6FAD"/>
    <w:rsid w:val="002E72A1"/>
    <w:rsid w:val="002F1EE7"/>
    <w:rsid w:val="002F319D"/>
    <w:rsid w:val="002F6827"/>
    <w:rsid w:val="002F7B04"/>
    <w:rsid w:val="00300B36"/>
    <w:rsid w:val="0030153C"/>
    <w:rsid w:val="00306DEE"/>
    <w:rsid w:val="003103C7"/>
    <w:rsid w:val="003104C4"/>
    <w:rsid w:val="00313CE4"/>
    <w:rsid w:val="0031588D"/>
    <w:rsid w:val="003172B2"/>
    <w:rsid w:val="00326DB9"/>
    <w:rsid w:val="00327567"/>
    <w:rsid w:val="003302DD"/>
    <w:rsid w:val="0033030E"/>
    <w:rsid w:val="00330C2B"/>
    <w:rsid w:val="003315C6"/>
    <w:rsid w:val="003317FB"/>
    <w:rsid w:val="003355AA"/>
    <w:rsid w:val="0033617A"/>
    <w:rsid w:val="0033704E"/>
    <w:rsid w:val="00337486"/>
    <w:rsid w:val="00340231"/>
    <w:rsid w:val="00340EF4"/>
    <w:rsid w:val="00344E4E"/>
    <w:rsid w:val="0034587C"/>
    <w:rsid w:val="00346954"/>
    <w:rsid w:val="0035340F"/>
    <w:rsid w:val="00353A98"/>
    <w:rsid w:val="003545C7"/>
    <w:rsid w:val="00366003"/>
    <w:rsid w:val="003662A2"/>
    <w:rsid w:val="003674FB"/>
    <w:rsid w:val="00367869"/>
    <w:rsid w:val="0037132F"/>
    <w:rsid w:val="00372029"/>
    <w:rsid w:val="003737A2"/>
    <w:rsid w:val="003742F8"/>
    <w:rsid w:val="00375150"/>
    <w:rsid w:val="00375602"/>
    <w:rsid w:val="00375AE4"/>
    <w:rsid w:val="00380041"/>
    <w:rsid w:val="00380375"/>
    <w:rsid w:val="00381880"/>
    <w:rsid w:val="00381F59"/>
    <w:rsid w:val="0038235A"/>
    <w:rsid w:val="00383238"/>
    <w:rsid w:val="00387AD3"/>
    <w:rsid w:val="0039076F"/>
    <w:rsid w:val="003907C0"/>
    <w:rsid w:val="00390D50"/>
    <w:rsid w:val="00390D58"/>
    <w:rsid w:val="003933DC"/>
    <w:rsid w:val="00395F64"/>
    <w:rsid w:val="00397058"/>
    <w:rsid w:val="003A0BF1"/>
    <w:rsid w:val="003A140B"/>
    <w:rsid w:val="003A31D2"/>
    <w:rsid w:val="003A5AE7"/>
    <w:rsid w:val="003A6604"/>
    <w:rsid w:val="003A71AD"/>
    <w:rsid w:val="003B13BD"/>
    <w:rsid w:val="003B232B"/>
    <w:rsid w:val="003B3CB9"/>
    <w:rsid w:val="003B5296"/>
    <w:rsid w:val="003B7331"/>
    <w:rsid w:val="003C0E28"/>
    <w:rsid w:val="003C5B30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F4B"/>
    <w:rsid w:val="003E390E"/>
    <w:rsid w:val="003E464A"/>
    <w:rsid w:val="003E4B48"/>
    <w:rsid w:val="003E574B"/>
    <w:rsid w:val="003F02AC"/>
    <w:rsid w:val="003F0C48"/>
    <w:rsid w:val="003F1C60"/>
    <w:rsid w:val="003F3204"/>
    <w:rsid w:val="003F3648"/>
    <w:rsid w:val="003F3796"/>
    <w:rsid w:val="003F58BC"/>
    <w:rsid w:val="003F7092"/>
    <w:rsid w:val="003F7710"/>
    <w:rsid w:val="003F7F1B"/>
    <w:rsid w:val="0040129F"/>
    <w:rsid w:val="00402BCA"/>
    <w:rsid w:val="00402E77"/>
    <w:rsid w:val="00402F88"/>
    <w:rsid w:val="0040395B"/>
    <w:rsid w:val="004039BE"/>
    <w:rsid w:val="00405E10"/>
    <w:rsid w:val="00410BC4"/>
    <w:rsid w:val="00411B47"/>
    <w:rsid w:val="00414005"/>
    <w:rsid w:val="004163A1"/>
    <w:rsid w:val="0041703C"/>
    <w:rsid w:val="004176AE"/>
    <w:rsid w:val="004176FC"/>
    <w:rsid w:val="00417836"/>
    <w:rsid w:val="004215DA"/>
    <w:rsid w:val="00424488"/>
    <w:rsid w:val="004264A6"/>
    <w:rsid w:val="00430435"/>
    <w:rsid w:val="004324FD"/>
    <w:rsid w:val="004351B4"/>
    <w:rsid w:val="0043558B"/>
    <w:rsid w:val="004376C5"/>
    <w:rsid w:val="00440124"/>
    <w:rsid w:val="004424E3"/>
    <w:rsid w:val="0044271B"/>
    <w:rsid w:val="004459D5"/>
    <w:rsid w:val="00446A8B"/>
    <w:rsid w:val="004513A4"/>
    <w:rsid w:val="00451748"/>
    <w:rsid w:val="00453377"/>
    <w:rsid w:val="004539CC"/>
    <w:rsid w:val="00453C55"/>
    <w:rsid w:val="00454F42"/>
    <w:rsid w:val="00455925"/>
    <w:rsid w:val="00455A5E"/>
    <w:rsid w:val="004632A3"/>
    <w:rsid w:val="00463936"/>
    <w:rsid w:val="004640A2"/>
    <w:rsid w:val="00467A9F"/>
    <w:rsid w:val="00467DD6"/>
    <w:rsid w:val="00470CFB"/>
    <w:rsid w:val="00471555"/>
    <w:rsid w:val="00471900"/>
    <w:rsid w:val="0047231D"/>
    <w:rsid w:val="00472850"/>
    <w:rsid w:val="00474DDC"/>
    <w:rsid w:val="004767ED"/>
    <w:rsid w:val="00482191"/>
    <w:rsid w:val="00482361"/>
    <w:rsid w:val="00483FF6"/>
    <w:rsid w:val="004842EB"/>
    <w:rsid w:val="0048453E"/>
    <w:rsid w:val="00484FA3"/>
    <w:rsid w:val="00486EFE"/>
    <w:rsid w:val="00487B85"/>
    <w:rsid w:val="00490BD4"/>
    <w:rsid w:val="0049175A"/>
    <w:rsid w:val="00492629"/>
    <w:rsid w:val="0049364C"/>
    <w:rsid w:val="00494D25"/>
    <w:rsid w:val="004A0169"/>
    <w:rsid w:val="004A22F6"/>
    <w:rsid w:val="004A3ADC"/>
    <w:rsid w:val="004A3C5C"/>
    <w:rsid w:val="004A43A6"/>
    <w:rsid w:val="004A5874"/>
    <w:rsid w:val="004A5B7F"/>
    <w:rsid w:val="004B33D8"/>
    <w:rsid w:val="004B38ED"/>
    <w:rsid w:val="004B4B8E"/>
    <w:rsid w:val="004C175C"/>
    <w:rsid w:val="004C2F94"/>
    <w:rsid w:val="004C32A2"/>
    <w:rsid w:val="004D06C1"/>
    <w:rsid w:val="004D59C1"/>
    <w:rsid w:val="004D733D"/>
    <w:rsid w:val="004D767C"/>
    <w:rsid w:val="004E0DDE"/>
    <w:rsid w:val="004E4EF1"/>
    <w:rsid w:val="004E514E"/>
    <w:rsid w:val="004E517E"/>
    <w:rsid w:val="004E6ADB"/>
    <w:rsid w:val="004E78FF"/>
    <w:rsid w:val="004E7A10"/>
    <w:rsid w:val="004F4F7B"/>
    <w:rsid w:val="004F561C"/>
    <w:rsid w:val="004F5B95"/>
    <w:rsid w:val="00500684"/>
    <w:rsid w:val="005043E3"/>
    <w:rsid w:val="00505196"/>
    <w:rsid w:val="00505797"/>
    <w:rsid w:val="00505DD3"/>
    <w:rsid w:val="0050682D"/>
    <w:rsid w:val="005122B9"/>
    <w:rsid w:val="005130A2"/>
    <w:rsid w:val="0051401A"/>
    <w:rsid w:val="0051432C"/>
    <w:rsid w:val="00514902"/>
    <w:rsid w:val="00515131"/>
    <w:rsid w:val="0052077B"/>
    <w:rsid w:val="005211BC"/>
    <w:rsid w:val="00521995"/>
    <w:rsid w:val="005219C2"/>
    <w:rsid w:val="00524495"/>
    <w:rsid w:val="0052477C"/>
    <w:rsid w:val="00524E01"/>
    <w:rsid w:val="00530B8F"/>
    <w:rsid w:val="00533DFC"/>
    <w:rsid w:val="00537D1A"/>
    <w:rsid w:val="005400DB"/>
    <w:rsid w:val="005417F7"/>
    <w:rsid w:val="0054396C"/>
    <w:rsid w:val="00551916"/>
    <w:rsid w:val="00551BA3"/>
    <w:rsid w:val="005537AA"/>
    <w:rsid w:val="00557812"/>
    <w:rsid w:val="005603A4"/>
    <w:rsid w:val="00560878"/>
    <w:rsid w:val="00561656"/>
    <w:rsid w:val="00564B9A"/>
    <w:rsid w:val="00564C1B"/>
    <w:rsid w:val="005657CC"/>
    <w:rsid w:val="005668EA"/>
    <w:rsid w:val="00567B12"/>
    <w:rsid w:val="00567DD4"/>
    <w:rsid w:val="00567FE1"/>
    <w:rsid w:val="00571F5E"/>
    <w:rsid w:val="00573B22"/>
    <w:rsid w:val="00574F41"/>
    <w:rsid w:val="00575AF1"/>
    <w:rsid w:val="00583688"/>
    <w:rsid w:val="00585D16"/>
    <w:rsid w:val="00585F92"/>
    <w:rsid w:val="00587411"/>
    <w:rsid w:val="005874FA"/>
    <w:rsid w:val="00590FD5"/>
    <w:rsid w:val="00595D2E"/>
    <w:rsid w:val="00595FC4"/>
    <w:rsid w:val="00596EBB"/>
    <w:rsid w:val="00597CC6"/>
    <w:rsid w:val="005A1339"/>
    <w:rsid w:val="005A2B23"/>
    <w:rsid w:val="005A3FAB"/>
    <w:rsid w:val="005A53A2"/>
    <w:rsid w:val="005A5E7B"/>
    <w:rsid w:val="005A62A5"/>
    <w:rsid w:val="005A6D12"/>
    <w:rsid w:val="005A7121"/>
    <w:rsid w:val="005B0B9B"/>
    <w:rsid w:val="005B0F4E"/>
    <w:rsid w:val="005B16DA"/>
    <w:rsid w:val="005B18A4"/>
    <w:rsid w:val="005B1DF9"/>
    <w:rsid w:val="005B39EE"/>
    <w:rsid w:val="005B5BFF"/>
    <w:rsid w:val="005B77DD"/>
    <w:rsid w:val="005C075E"/>
    <w:rsid w:val="005C10EF"/>
    <w:rsid w:val="005C13B6"/>
    <w:rsid w:val="005C31B7"/>
    <w:rsid w:val="005C5268"/>
    <w:rsid w:val="005C5493"/>
    <w:rsid w:val="005D134F"/>
    <w:rsid w:val="005D19E6"/>
    <w:rsid w:val="005D2DA6"/>
    <w:rsid w:val="005D3928"/>
    <w:rsid w:val="005D5C84"/>
    <w:rsid w:val="005D708D"/>
    <w:rsid w:val="005D74EE"/>
    <w:rsid w:val="005E36BA"/>
    <w:rsid w:val="005F0A1A"/>
    <w:rsid w:val="005F1884"/>
    <w:rsid w:val="005F3982"/>
    <w:rsid w:val="005F3F02"/>
    <w:rsid w:val="005F46E1"/>
    <w:rsid w:val="005F4AFE"/>
    <w:rsid w:val="005F50D8"/>
    <w:rsid w:val="00600FD6"/>
    <w:rsid w:val="0060383F"/>
    <w:rsid w:val="00607900"/>
    <w:rsid w:val="00607FB8"/>
    <w:rsid w:val="00612BEA"/>
    <w:rsid w:val="00614497"/>
    <w:rsid w:val="00615435"/>
    <w:rsid w:val="006164E1"/>
    <w:rsid w:val="006171AD"/>
    <w:rsid w:val="006174B3"/>
    <w:rsid w:val="00621709"/>
    <w:rsid w:val="00622E35"/>
    <w:rsid w:val="00623EE8"/>
    <w:rsid w:val="006244C5"/>
    <w:rsid w:val="006259A2"/>
    <w:rsid w:val="00625DFD"/>
    <w:rsid w:val="00626E84"/>
    <w:rsid w:val="00626EFB"/>
    <w:rsid w:val="0063334A"/>
    <w:rsid w:val="006334B8"/>
    <w:rsid w:val="006341F4"/>
    <w:rsid w:val="00634A83"/>
    <w:rsid w:val="00635E34"/>
    <w:rsid w:val="00635E3E"/>
    <w:rsid w:val="00636063"/>
    <w:rsid w:val="00636327"/>
    <w:rsid w:val="00643120"/>
    <w:rsid w:val="0064586D"/>
    <w:rsid w:val="0064607A"/>
    <w:rsid w:val="0064619B"/>
    <w:rsid w:val="00650B37"/>
    <w:rsid w:val="00650C18"/>
    <w:rsid w:val="00650C6A"/>
    <w:rsid w:val="00652597"/>
    <w:rsid w:val="00654740"/>
    <w:rsid w:val="00654AF0"/>
    <w:rsid w:val="006558A6"/>
    <w:rsid w:val="00655E9C"/>
    <w:rsid w:val="00660C60"/>
    <w:rsid w:val="006615D2"/>
    <w:rsid w:val="00665185"/>
    <w:rsid w:val="00667EBE"/>
    <w:rsid w:val="00667EEB"/>
    <w:rsid w:val="006736AF"/>
    <w:rsid w:val="006741D8"/>
    <w:rsid w:val="006757B6"/>
    <w:rsid w:val="00680E92"/>
    <w:rsid w:val="006827AA"/>
    <w:rsid w:val="00683478"/>
    <w:rsid w:val="006840DE"/>
    <w:rsid w:val="00685DFC"/>
    <w:rsid w:val="006874A6"/>
    <w:rsid w:val="00691B49"/>
    <w:rsid w:val="00692EFA"/>
    <w:rsid w:val="00693BD0"/>
    <w:rsid w:val="00694DE9"/>
    <w:rsid w:val="00695BB0"/>
    <w:rsid w:val="0069657A"/>
    <w:rsid w:val="00697546"/>
    <w:rsid w:val="006A23B1"/>
    <w:rsid w:val="006A37E2"/>
    <w:rsid w:val="006A4E43"/>
    <w:rsid w:val="006A5B7C"/>
    <w:rsid w:val="006A63B6"/>
    <w:rsid w:val="006A6B89"/>
    <w:rsid w:val="006A6FB1"/>
    <w:rsid w:val="006A7C5A"/>
    <w:rsid w:val="006B05DF"/>
    <w:rsid w:val="006B418A"/>
    <w:rsid w:val="006B7330"/>
    <w:rsid w:val="006B7E07"/>
    <w:rsid w:val="006C1905"/>
    <w:rsid w:val="006C1BDA"/>
    <w:rsid w:val="006C358F"/>
    <w:rsid w:val="006C3615"/>
    <w:rsid w:val="006C3991"/>
    <w:rsid w:val="006C672B"/>
    <w:rsid w:val="006C7AD8"/>
    <w:rsid w:val="006D4869"/>
    <w:rsid w:val="006D5A69"/>
    <w:rsid w:val="006D73E0"/>
    <w:rsid w:val="006E0FB0"/>
    <w:rsid w:val="006E1470"/>
    <w:rsid w:val="006E3B31"/>
    <w:rsid w:val="006E6E0D"/>
    <w:rsid w:val="006E7738"/>
    <w:rsid w:val="006F1959"/>
    <w:rsid w:val="006F2984"/>
    <w:rsid w:val="006F4887"/>
    <w:rsid w:val="006F5464"/>
    <w:rsid w:val="006F6080"/>
    <w:rsid w:val="006F60BD"/>
    <w:rsid w:val="006F6C0D"/>
    <w:rsid w:val="006F7970"/>
    <w:rsid w:val="00701473"/>
    <w:rsid w:val="00701AD6"/>
    <w:rsid w:val="00702B7D"/>
    <w:rsid w:val="00703CAC"/>
    <w:rsid w:val="00705B35"/>
    <w:rsid w:val="0071057E"/>
    <w:rsid w:val="007127D9"/>
    <w:rsid w:val="007133E5"/>
    <w:rsid w:val="007166F0"/>
    <w:rsid w:val="00723D79"/>
    <w:rsid w:val="00725039"/>
    <w:rsid w:val="007264D9"/>
    <w:rsid w:val="00727BE3"/>
    <w:rsid w:val="007305D4"/>
    <w:rsid w:val="00731AFA"/>
    <w:rsid w:val="00733A06"/>
    <w:rsid w:val="00734192"/>
    <w:rsid w:val="00735C77"/>
    <w:rsid w:val="00737F69"/>
    <w:rsid w:val="00737FE5"/>
    <w:rsid w:val="00740A88"/>
    <w:rsid w:val="00741301"/>
    <w:rsid w:val="00743294"/>
    <w:rsid w:val="00744421"/>
    <w:rsid w:val="00750507"/>
    <w:rsid w:val="00752EE0"/>
    <w:rsid w:val="00753577"/>
    <w:rsid w:val="00753B18"/>
    <w:rsid w:val="0075742A"/>
    <w:rsid w:val="00757F0B"/>
    <w:rsid w:val="007612B9"/>
    <w:rsid w:val="00763519"/>
    <w:rsid w:val="00764488"/>
    <w:rsid w:val="00764B72"/>
    <w:rsid w:val="00766061"/>
    <w:rsid w:val="00766C75"/>
    <w:rsid w:val="007716C5"/>
    <w:rsid w:val="007733EE"/>
    <w:rsid w:val="007750BC"/>
    <w:rsid w:val="00776701"/>
    <w:rsid w:val="0077771C"/>
    <w:rsid w:val="00777B07"/>
    <w:rsid w:val="00780055"/>
    <w:rsid w:val="007819C5"/>
    <w:rsid w:val="00784D0F"/>
    <w:rsid w:val="007906CC"/>
    <w:rsid w:val="0079218A"/>
    <w:rsid w:val="00792678"/>
    <w:rsid w:val="00792821"/>
    <w:rsid w:val="00792E76"/>
    <w:rsid w:val="0079498F"/>
    <w:rsid w:val="00796406"/>
    <w:rsid w:val="00796705"/>
    <w:rsid w:val="007A31B8"/>
    <w:rsid w:val="007A41ED"/>
    <w:rsid w:val="007A534A"/>
    <w:rsid w:val="007A76E1"/>
    <w:rsid w:val="007B0FDC"/>
    <w:rsid w:val="007B5DB7"/>
    <w:rsid w:val="007B61A2"/>
    <w:rsid w:val="007C0BBB"/>
    <w:rsid w:val="007C57AE"/>
    <w:rsid w:val="007C6FCA"/>
    <w:rsid w:val="007D1183"/>
    <w:rsid w:val="007D1678"/>
    <w:rsid w:val="007D185A"/>
    <w:rsid w:val="007D3CAF"/>
    <w:rsid w:val="007E02E6"/>
    <w:rsid w:val="007E4556"/>
    <w:rsid w:val="007E48A8"/>
    <w:rsid w:val="007E76FA"/>
    <w:rsid w:val="007F08AE"/>
    <w:rsid w:val="007F0A95"/>
    <w:rsid w:val="007F59DB"/>
    <w:rsid w:val="007F6008"/>
    <w:rsid w:val="007F694B"/>
    <w:rsid w:val="008017B7"/>
    <w:rsid w:val="00802DAE"/>
    <w:rsid w:val="00805000"/>
    <w:rsid w:val="00810923"/>
    <w:rsid w:val="00810BD2"/>
    <w:rsid w:val="00812292"/>
    <w:rsid w:val="00813EC6"/>
    <w:rsid w:val="00814827"/>
    <w:rsid w:val="00814D54"/>
    <w:rsid w:val="0081673F"/>
    <w:rsid w:val="008169CF"/>
    <w:rsid w:val="00816E20"/>
    <w:rsid w:val="008172E3"/>
    <w:rsid w:val="00820FEC"/>
    <w:rsid w:val="008219EE"/>
    <w:rsid w:val="008222F2"/>
    <w:rsid w:val="00822700"/>
    <w:rsid w:val="00826F4F"/>
    <w:rsid w:val="008276AE"/>
    <w:rsid w:val="00827F22"/>
    <w:rsid w:val="00831AF1"/>
    <w:rsid w:val="00831F86"/>
    <w:rsid w:val="0083491B"/>
    <w:rsid w:val="008360C2"/>
    <w:rsid w:val="008364E4"/>
    <w:rsid w:val="00837149"/>
    <w:rsid w:val="00837C22"/>
    <w:rsid w:val="00840D9D"/>
    <w:rsid w:val="00843764"/>
    <w:rsid w:val="008448F8"/>
    <w:rsid w:val="0084532B"/>
    <w:rsid w:val="00845689"/>
    <w:rsid w:val="00845906"/>
    <w:rsid w:val="00847376"/>
    <w:rsid w:val="00847DDC"/>
    <w:rsid w:val="00850218"/>
    <w:rsid w:val="00852153"/>
    <w:rsid w:val="00852D6A"/>
    <w:rsid w:val="0085353D"/>
    <w:rsid w:val="0085448F"/>
    <w:rsid w:val="00856942"/>
    <w:rsid w:val="00856D52"/>
    <w:rsid w:val="0086285C"/>
    <w:rsid w:val="00864701"/>
    <w:rsid w:val="00865E6B"/>
    <w:rsid w:val="00866D16"/>
    <w:rsid w:val="00871BCC"/>
    <w:rsid w:val="00875B81"/>
    <w:rsid w:val="00876142"/>
    <w:rsid w:val="00876EBA"/>
    <w:rsid w:val="0088072D"/>
    <w:rsid w:val="0088097C"/>
    <w:rsid w:val="00880CC2"/>
    <w:rsid w:val="008812C2"/>
    <w:rsid w:val="00882A1D"/>
    <w:rsid w:val="00883280"/>
    <w:rsid w:val="008850C6"/>
    <w:rsid w:val="00886775"/>
    <w:rsid w:val="008868BF"/>
    <w:rsid w:val="00887481"/>
    <w:rsid w:val="00887A6A"/>
    <w:rsid w:val="008912C0"/>
    <w:rsid w:val="008933FD"/>
    <w:rsid w:val="00895DE3"/>
    <w:rsid w:val="008963C2"/>
    <w:rsid w:val="00897CA6"/>
    <w:rsid w:val="008A1ABF"/>
    <w:rsid w:val="008A1F13"/>
    <w:rsid w:val="008A1F46"/>
    <w:rsid w:val="008A2989"/>
    <w:rsid w:val="008A2C1C"/>
    <w:rsid w:val="008A3739"/>
    <w:rsid w:val="008A3D6F"/>
    <w:rsid w:val="008A4716"/>
    <w:rsid w:val="008A4DF9"/>
    <w:rsid w:val="008A6CEC"/>
    <w:rsid w:val="008B05AB"/>
    <w:rsid w:val="008B139E"/>
    <w:rsid w:val="008B19A9"/>
    <w:rsid w:val="008B5D19"/>
    <w:rsid w:val="008C0E48"/>
    <w:rsid w:val="008C113C"/>
    <w:rsid w:val="008C46F2"/>
    <w:rsid w:val="008C5CBE"/>
    <w:rsid w:val="008C6C88"/>
    <w:rsid w:val="008C785E"/>
    <w:rsid w:val="008D0398"/>
    <w:rsid w:val="008D1491"/>
    <w:rsid w:val="008D1E30"/>
    <w:rsid w:val="008D1FC1"/>
    <w:rsid w:val="008D23AF"/>
    <w:rsid w:val="008D2CC9"/>
    <w:rsid w:val="008D7C48"/>
    <w:rsid w:val="008E35F8"/>
    <w:rsid w:val="008E4046"/>
    <w:rsid w:val="008E411D"/>
    <w:rsid w:val="008E4603"/>
    <w:rsid w:val="008E62C6"/>
    <w:rsid w:val="008F0441"/>
    <w:rsid w:val="008F2B9C"/>
    <w:rsid w:val="008F4DD4"/>
    <w:rsid w:val="008F731C"/>
    <w:rsid w:val="00901E38"/>
    <w:rsid w:val="00902193"/>
    <w:rsid w:val="00902CA7"/>
    <w:rsid w:val="0090340C"/>
    <w:rsid w:val="009037F4"/>
    <w:rsid w:val="0090420A"/>
    <w:rsid w:val="00905CF9"/>
    <w:rsid w:val="00907665"/>
    <w:rsid w:val="009078F6"/>
    <w:rsid w:val="00913220"/>
    <w:rsid w:val="00914A43"/>
    <w:rsid w:val="00914F2F"/>
    <w:rsid w:val="00915C7C"/>
    <w:rsid w:val="00925307"/>
    <w:rsid w:val="009256E6"/>
    <w:rsid w:val="00926EEB"/>
    <w:rsid w:val="009300CC"/>
    <w:rsid w:val="00933C73"/>
    <w:rsid w:val="009350FF"/>
    <w:rsid w:val="00937A1A"/>
    <w:rsid w:val="0094214C"/>
    <w:rsid w:val="00942230"/>
    <w:rsid w:val="00951814"/>
    <w:rsid w:val="009531FB"/>
    <w:rsid w:val="00953DC5"/>
    <w:rsid w:val="009540F7"/>
    <w:rsid w:val="00957909"/>
    <w:rsid w:val="00957FD4"/>
    <w:rsid w:val="00964166"/>
    <w:rsid w:val="0096445C"/>
    <w:rsid w:val="00965341"/>
    <w:rsid w:val="00965DE7"/>
    <w:rsid w:val="00966794"/>
    <w:rsid w:val="00967410"/>
    <w:rsid w:val="00967C3E"/>
    <w:rsid w:val="0097002A"/>
    <w:rsid w:val="009717D4"/>
    <w:rsid w:val="00974EF3"/>
    <w:rsid w:val="009751C7"/>
    <w:rsid w:val="009757F2"/>
    <w:rsid w:val="00976B23"/>
    <w:rsid w:val="00977191"/>
    <w:rsid w:val="00980E89"/>
    <w:rsid w:val="00980F02"/>
    <w:rsid w:val="009825DC"/>
    <w:rsid w:val="0098289B"/>
    <w:rsid w:val="00982A09"/>
    <w:rsid w:val="0098553C"/>
    <w:rsid w:val="0098796F"/>
    <w:rsid w:val="00987B58"/>
    <w:rsid w:val="009901AA"/>
    <w:rsid w:val="00990882"/>
    <w:rsid w:val="00992127"/>
    <w:rsid w:val="00995365"/>
    <w:rsid w:val="00997C4B"/>
    <w:rsid w:val="009A19B9"/>
    <w:rsid w:val="009A45E3"/>
    <w:rsid w:val="009A596B"/>
    <w:rsid w:val="009A745A"/>
    <w:rsid w:val="009B08B2"/>
    <w:rsid w:val="009B0BDB"/>
    <w:rsid w:val="009B5D8B"/>
    <w:rsid w:val="009B7947"/>
    <w:rsid w:val="009C10A2"/>
    <w:rsid w:val="009C1DA4"/>
    <w:rsid w:val="009C3E51"/>
    <w:rsid w:val="009C5AF9"/>
    <w:rsid w:val="009C5F4F"/>
    <w:rsid w:val="009C74B0"/>
    <w:rsid w:val="009C7C23"/>
    <w:rsid w:val="009D0B59"/>
    <w:rsid w:val="009D1158"/>
    <w:rsid w:val="009D49BC"/>
    <w:rsid w:val="009D4C72"/>
    <w:rsid w:val="009D58B0"/>
    <w:rsid w:val="009D5F89"/>
    <w:rsid w:val="009E39E4"/>
    <w:rsid w:val="009E3BC7"/>
    <w:rsid w:val="009E64E2"/>
    <w:rsid w:val="009E68FC"/>
    <w:rsid w:val="009E7E3C"/>
    <w:rsid w:val="009F465B"/>
    <w:rsid w:val="009F74EF"/>
    <w:rsid w:val="00A033F0"/>
    <w:rsid w:val="00A04B60"/>
    <w:rsid w:val="00A11484"/>
    <w:rsid w:val="00A131D2"/>
    <w:rsid w:val="00A136F4"/>
    <w:rsid w:val="00A13B4A"/>
    <w:rsid w:val="00A14052"/>
    <w:rsid w:val="00A170BF"/>
    <w:rsid w:val="00A172D7"/>
    <w:rsid w:val="00A17E2B"/>
    <w:rsid w:val="00A2255A"/>
    <w:rsid w:val="00A22D9F"/>
    <w:rsid w:val="00A238DA"/>
    <w:rsid w:val="00A24A3F"/>
    <w:rsid w:val="00A24F43"/>
    <w:rsid w:val="00A26BB0"/>
    <w:rsid w:val="00A2739B"/>
    <w:rsid w:val="00A307DA"/>
    <w:rsid w:val="00A33386"/>
    <w:rsid w:val="00A33623"/>
    <w:rsid w:val="00A33A41"/>
    <w:rsid w:val="00A35FFB"/>
    <w:rsid w:val="00A37FD6"/>
    <w:rsid w:val="00A408BC"/>
    <w:rsid w:val="00A4112F"/>
    <w:rsid w:val="00A4231C"/>
    <w:rsid w:val="00A43BB3"/>
    <w:rsid w:val="00A44C44"/>
    <w:rsid w:val="00A46752"/>
    <w:rsid w:val="00A467A0"/>
    <w:rsid w:val="00A46FA3"/>
    <w:rsid w:val="00A47C77"/>
    <w:rsid w:val="00A533DF"/>
    <w:rsid w:val="00A564FC"/>
    <w:rsid w:val="00A6034D"/>
    <w:rsid w:val="00A636E1"/>
    <w:rsid w:val="00A637CE"/>
    <w:rsid w:val="00A6398E"/>
    <w:rsid w:val="00A6404F"/>
    <w:rsid w:val="00A64880"/>
    <w:rsid w:val="00A6634A"/>
    <w:rsid w:val="00A67AB7"/>
    <w:rsid w:val="00A73B08"/>
    <w:rsid w:val="00A73D9A"/>
    <w:rsid w:val="00A76469"/>
    <w:rsid w:val="00A7729B"/>
    <w:rsid w:val="00A777F6"/>
    <w:rsid w:val="00A8125F"/>
    <w:rsid w:val="00A8155D"/>
    <w:rsid w:val="00A84A2A"/>
    <w:rsid w:val="00A86996"/>
    <w:rsid w:val="00A91ECE"/>
    <w:rsid w:val="00A9428B"/>
    <w:rsid w:val="00A952B9"/>
    <w:rsid w:val="00A95B4A"/>
    <w:rsid w:val="00AA1774"/>
    <w:rsid w:val="00AA1DF0"/>
    <w:rsid w:val="00AA21C8"/>
    <w:rsid w:val="00AA412A"/>
    <w:rsid w:val="00AA4566"/>
    <w:rsid w:val="00AA7521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3EE0"/>
    <w:rsid w:val="00AD4509"/>
    <w:rsid w:val="00AD45D9"/>
    <w:rsid w:val="00AE0763"/>
    <w:rsid w:val="00AE0DEC"/>
    <w:rsid w:val="00AE1846"/>
    <w:rsid w:val="00AE20F6"/>
    <w:rsid w:val="00AE2E18"/>
    <w:rsid w:val="00AE4DF8"/>
    <w:rsid w:val="00AE5CBB"/>
    <w:rsid w:val="00AE60BA"/>
    <w:rsid w:val="00AE7BEB"/>
    <w:rsid w:val="00AF18C9"/>
    <w:rsid w:val="00AF2398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7AE"/>
    <w:rsid w:val="00B23D95"/>
    <w:rsid w:val="00B2415D"/>
    <w:rsid w:val="00B246CD"/>
    <w:rsid w:val="00B2496A"/>
    <w:rsid w:val="00B2499F"/>
    <w:rsid w:val="00B25E12"/>
    <w:rsid w:val="00B2614D"/>
    <w:rsid w:val="00B27377"/>
    <w:rsid w:val="00B276E7"/>
    <w:rsid w:val="00B27BBF"/>
    <w:rsid w:val="00B31112"/>
    <w:rsid w:val="00B35C1C"/>
    <w:rsid w:val="00B36ED3"/>
    <w:rsid w:val="00B3750C"/>
    <w:rsid w:val="00B40762"/>
    <w:rsid w:val="00B41A9A"/>
    <w:rsid w:val="00B4354C"/>
    <w:rsid w:val="00B46A9E"/>
    <w:rsid w:val="00B46CC0"/>
    <w:rsid w:val="00B46EBF"/>
    <w:rsid w:val="00B47902"/>
    <w:rsid w:val="00B516E8"/>
    <w:rsid w:val="00B54527"/>
    <w:rsid w:val="00B55671"/>
    <w:rsid w:val="00B556B7"/>
    <w:rsid w:val="00B5586F"/>
    <w:rsid w:val="00B55F08"/>
    <w:rsid w:val="00B57EFA"/>
    <w:rsid w:val="00B6142E"/>
    <w:rsid w:val="00B63933"/>
    <w:rsid w:val="00B6522A"/>
    <w:rsid w:val="00B722EE"/>
    <w:rsid w:val="00B74D60"/>
    <w:rsid w:val="00B8142A"/>
    <w:rsid w:val="00B84D41"/>
    <w:rsid w:val="00B85696"/>
    <w:rsid w:val="00B86A0D"/>
    <w:rsid w:val="00B87335"/>
    <w:rsid w:val="00B874E0"/>
    <w:rsid w:val="00B87585"/>
    <w:rsid w:val="00B911F7"/>
    <w:rsid w:val="00B921A3"/>
    <w:rsid w:val="00B9482A"/>
    <w:rsid w:val="00BA0523"/>
    <w:rsid w:val="00BA07D9"/>
    <w:rsid w:val="00BA171B"/>
    <w:rsid w:val="00BA3004"/>
    <w:rsid w:val="00BA57AE"/>
    <w:rsid w:val="00BA5BE7"/>
    <w:rsid w:val="00BA5F7E"/>
    <w:rsid w:val="00BA7753"/>
    <w:rsid w:val="00BB28DB"/>
    <w:rsid w:val="00BB364D"/>
    <w:rsid w:val="00BB5600"/>
    <w:rsid w:val="00BB5D3B"/>
    <w:rsid w:val="00BB7B9A"/>
    <w:rsid w:val="00BB7F75"/>
    <w:rsid w:val="00BC05E2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1FEE"/>
    <w:rsid w:val="00BD2B9A"/>
    <w:rsid w:val="00BD3C07"/>
    <w:rsid w:val="00BD43C2"/>
    <w:rsid w:val="00BD5651"/>
    <w:rsid w:val="00BD5ACC"/>
    <w:rsid w:val="00BD6133"/>
    <w:rsid w:val="00BD7D79"/>
    <w:rsid w:val="00BE4419"/>
    <w:rsid w:val="00BE45C4"/>
    <w:rsid w:val="00BF1958"/>
    <w:rsid w:val="00BF294C"/>
    <w:rsid w:val="00BF29DA"/>
    <w:rsid w:val="00BF3222"/>
    <w:rsid w:val="00BF379E"/>
    <w:rsid w:val="00BF4B43"/>
    <w:rsid w:val="00BF6C65"/>
    <w:rsid w:val="00C0362A"/>
    <w:rsid w:val="00C03944"/>
    <w:rsid w:val="00C10FCE"/>
    <w:rsid w:val="00C13178"/>
    <w:rsid w:val="00C144A2"/>
    <w:rsid w:val="00C1685E"/>
    <w:rsid w:val="00C2087B"/>
    <w:rsid w:val="00C20D24"/>
    <w:rsid w:val="00C215D5"/>
    <w:rsid w:val="00C21A7A"/>
    <w:rsid w:val="00C22964"/>
    <w:rsid w:val="00C22D7B"/>
    <w:rsid w:val="00C244E9"/>
    <w:rsid w:val="00C273FA"/>
    <w:rsid w:val="00C276FB"/>
    <w:rsid w:val="00C27CF4"/>
    <w:rsid w:val="00C30340"/>
    <w:rsid w:val="00C32575"/>
    <w:rsid w:val="00C33ADE"/>
    <w:rsid w:val="00C34884"/>
    <w:rsid w:val="00C352ED"/>
    <w:rsid w:val="00C35323"/>
    <w:rsid w:val="00C35606"/>
    <w:rsid w:val="00C36145"/>
    <w:rsid w:val="00C37374"/>
    <w:rsid w:val="00C422C9"/>
    <w:rsid w:val="00C4390F"/>
    <w:rsid w:val="00C44754"/>
    <w:rsid w:val="00C448C4"/>
    <w:rsid w:val="00C454E4"/>
    <w:rsid w:val="00C45C9F"/>
    <w:rsid w:val="00C47836"/>
    <w:rsid w:val="00C51B24"/>
    <w:rsid w:val="00C531B9"/>
    <w:rsid w:val="00C53C8A"/>
    <w:rsid w:val="00C543F5"/>
    <w:rsid w:val="00C551A6"/>
    <w:rsid w:val="00C619D8"/>
    <w:rsid w:val="00C62441"/>
    <w:rsid w:val="00C6411B"/>
    <w:rsid w:val="00C64361"/>
    <w:rsid w:val="00C6489B"/>
    <w:rsid w:val="00C66835"/>
    <w:rsid w:val="00C70D18"/>
    <w:rsid w:val="00C72F42"/>
    <w:rsid w:val="00C733D8"/>
    <w:rsid w:val="00C74E20"/>
    <w:rsid w:val="00C76E9C"/>
    <w:rsid w:val="00C84787"/>
    <w:rsid w:val="00C85241"/>
    <w:rsid w:val="00C855C1"/>
    <w:rsid w:val="00C857F4"/>
    <w:rsid w:val="00C85E2B"/>
    <w:rsid w:val="00C86102"/>
    <w:rsid w:val="00C86F8E"/>
    <w:rsid w:val="00C8785B"/>
    <w:rsid w:val="00C9138C"/>
    <w:rsid w:val="00C926E9"/>
    <w:rsid w:val="00C9308E"/>
    <w:rsid w:val="00C960B5"/>
    <w:rsid w:val="00C970BB"/>
    <w:rsid w:val="00CA03A9"/>
    <w:rsid w:val="00CB1715"/>
    <w:rsid w:val="00CB5CC1"/>
    <w:rsid w:val="00CB6961"/>
    <w:rsid w:val="00CC09C4"/>
    <w:rsid w:val="00CC0B3B"/>
    <w:rsid w:val="00CC2D04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E78AE"/>
    <w:rsid w:val="00CF2916"/>
    <w:rsid w:val="00CF2E57"/>
    <w:rsid w:val="00CF2F79"/>
    <w:rsid w:val="00CF6FAD"/>
    <w:rsid w:val="00CF70C3"/>
    <w:rsid w:val="00CF73CD"/>
    <w:rsid w:val="00CF76F3"/>
    <w:rsid w:val="00CF7EDA"/>
    <w:rsid w:val="00D00115"/>
    <w:rsid w:val="00D00D38"/>
    <w:rsid w:val="00D0516F"/>
    <w:rsid w:val="00D05D52"/>
    <w:rsid w:val="00D06571"/>
    <w:rsid w:val="00D126CB"/>
    <w:rsid w:val="00D12B29"/>
    <w:rsid w:val="00D166DC"/>
    <w:rsid w:val="00D16890"/>
    <w:rsid w:val="00D21700"/>
    <w:rsid w:val="00D21964"/>
    <w:rsid w:val="00D24B75"/>
    <w:rsid w:val="00D257C7"/>
    <w:rsid w:val="00D27328"/>
    <w:rsid w:val="00D3116A"/>
    <w:rsid w:val="00D31654"/>
    <w:rsid w:val="00D32BBF"/>
    <w:rsid w:val="00D33337"/>
    <w:rsid w:val="00D37016"/>
    <w:rsid w:val="00D4073A"/>
    <w:rsid w:val="00D40BBE"/>
    <w:rsid w:val="00D41821"/>
    <w:rsid w:val="00D41DE3"/>
    <w:rsid w:val="00D44A7C"/>
    <w:rsid w:val="00D46164"/>
    <w:rsid w:val="00D46B7D"/>
    <w:rsid w:val="00D46F8C"/>
    <w:rsid w:val="00D51BE7"/>
    <w:rsid w:val="00D51DC4"/>
    <w:rsid w:val="00D526B9"/>
    <w:rsid w:val="00D52CE4"/>
    <w:rsid w:val="00D5335E"/>
    <w:rsid w:val="00D54A32"/>
    <w:rsid w:val="00D55054"/>
    <w:rsid w:val="00D575D5"/>
    <w:rsid w:val="00D57995"/>
    <w:rsid w:val="00D6014E"/>
    <w:rsid w:val="00D67CE3"/>
    <w:rsid w:val="00D71692"/>
    <w:rsid w:val="00D71FAA"/>
    <w:rsid w:val="00D72E4F"/>
    <w:rsid w:val="00D738FE"/>
    <w:rsid w:val="00D758C8"/>
    <w:rsid w:val="00D75A63"/>
    <w:rsid w:val="00D75D18"/>
    <w:rsid w:val="00D76C86"/>
    <w:rsid w:val="00D820CB"/>
    <w:rsid w:val="00D82BD7"/>
    <w:rsid w:val="00D847E1"/>
    <w:rsid w:val="00D8507C"/>
    <w:rsid w:val="00D872F1"/>
    <w:rsid w:val="00D87D91"/>
    <w:rsid w:val="00D90B46"/>
    <w:rsid w:val="00D91AF7"/>
    <w:rsid w:val="00D93FCC"/>
    <w:rsid w:val="00D94152"/>
    <w:rsid w:val="00D9592B"/>
    <w:rsid w:val="00D96C0B"/>
    <w:rsid w:val="00DA0266"/>
    <w:rsid w:val="00DA0DAA"/>
    <w:rsid w:val="00DA1148"/>
    <w:rsid w:val="00DA15C8"/>
    <w:rsid w:val="00DA164C"/>
    <w:rsid w:val="00DA2A0F"/>
    <w:rsid w:val="00DA4913"/>
    <w:rsid w:val="00DA6829"/>
    <w:rsid w:val="00DA6846"/>
    <w:rsid w:val="00DA693B"/>
    <w:rsid w:val="00DB1C45"/>
    <w:rsid w:val="00DB3C1D"/>
    <w:rsid w:val="00DB4301"/>
    <w:rsid w:val="00DB7A39"/>
    <w:rsid w:val="00DC2ED6"/>
    <w:rsid w:val="00DC323D"/>
    <w:rsid w:val="00DC3386"/>
    <w:rsid w:val="00DC3399"/>
    <w:rsid w:val="00DC5645"/>
    <w:rsid w:val="00DC5E6D"/>
    <w:rsid w:val="00DC625D"/>
    <w:rsid w:val="00DC62D4"/>
    <w:rsid w:val="00DC7B19"/>
    <w:rsid w:val="00DC7ED8"/>
    <w:rsid w:val="00DD398E"/>
    <w:rsid w:val="00DD435F"/>
    <w:rsid w:val="00DD53F6"/>
    <w:rsid w:val="00DD544F"/>
    <w:rsid w:val="00DD781B"/>
    <w:rsid w:val="00DD7892"/>
    <w:rsid w:val="00DE111A"/>
    <w:rsid w:val="00DE26C4"/>
    <w:rsid w:val="00DE5877"/>
    <w:rsid w:val="00DE6828"/>
    <w:rsid w:val="00DE6AC9"/>
    <w:rsid w:val="00DE6B2F"/>
    <w:rsid w:val="00DF0F47"/>
    <w:rsid w:val="00DF1478"/>
    <w:rsid w:val="00DF19BC"/>
    <w:rsid w:val="00DF27AF"/>
    <w:rsid w:val="00DF7BCC"/>
    <w:rsid w:val="00E000AA"/>
    <w:rsid w:val="00E02102"/>
    <w:rsid w:val="00E039D6"/>
    <w:rsid w:val="00E05345"/>
    <w:rsid w:val="00E100FF"/>
    <w:rsid w:val="00E1181B"/>
    <w:rsid w:val="00E126D9"/>
    <w:rsid w:val="00E16435"/>
    <w:rsid w:val="00E222AF"/>
    <w:rsid w:val="00E22D83"/>
    <w:rsid w:val="00E23B6E"/>
    <w:rsid w:val="00E265F1"/>
    <w:rsid w:val="00E26CCF"/>
    <w:rsid w:val="00E27936"/>
    <w:rsid w:val="00E306E2"/>
    <w:rsid w:val="00E31E59"/>
    <w:rsid w:val="00E32D82"/>
    <w:rsid w:val="00E34D42"/>
    <w:rsid w:val="00E363E2"/>
    <w:rsid w:val="00E42657"/>
    <w:rsid w:val="00E4769A"/>
    <w:rsid w:val="00E47FB4"/>
    <w:rsid w:val="00E50EEF"/>
    <w:rsid w:val="00E516A4"/>
    <w:rsid w:val="00E51773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5D6A"/>
    <w:rsid w:val="00E67929"/>
    <w:rsid w:val="00E71521"/>
    <w:rsid w:val="00E72FC4"/>
    <w:rsid w:val="00E7732A"/>
    <w:rsid w:val="00E779CA"/>
    <w:rsid w:val="00E81E46"/>
    <w:rsid w:val="00E820F8"/>
    <w:rsid w:val="00E83FF9"/>
    <w:rsid w:val="00E84BCF"/>
    <w:rsid w:val="00E8730A"/>
    <w:rsid w:val="00E902E2"/>
    <w:rsid w:val="00E90772"/>
    <w:rsid w:val="00E91AB4"/>
    <w:rsid w:val="00E91EE9"/>
    <w:rsid w:val="00E9214A"/>
    <w:rsid w:val="00E9274B"/>
    <w:rsid w:val="00E92811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C9A"/>
    <w:rsid w:val="00EB600F"/>
    <w:rsid w:val="00EB61A9"/>
    <w:rsid w:val="00EB71C5"/>
    <w:rsid w:val="00EC022A"/>
    <w:rsid w:val="00EC06BF"/>
    <w:rsid w:val="00EC1785"/>
    <w:rsid w:val="00ED02A9"/>
    <w:rsid w:val="00ED04B9"/>
    <w:rsid w:val="00ED08B9"/>
    <w:rsid w:val="00ED0ACC"/>
    <w:rsid w:val="00ED0F21"/>
    <w:rsid w:val="00ED1AA2"/>
    <w:rsid w:val="00ED2043"/>
    <w:rsid w:val="00ED287C"/>
    <w:rsid w:val="00ED351E"/>
    <w:rsid w:val="00ED4125"/>
    <w:rsid w:val="00EE2BB5"/>
    <w:rsid w:val="00EE3716"/>
    <w:rsid w:val="00EE39F7"/>
    <w:rsid w:val="00EE3C5D"/>
    <w:rsid w:val="00EE4B9E"/>
    <w:rsid w:val="00EE4BC2"/>
    <w:rsid w:val="00EE6C91"/>
    <w:rsid w:val="00EF1B89"/>
    <w:rsid w:val="00EF1C94"/>
    <w:rsid w:val="00EF2725"/>
    <w:rsid w:val="00EF410D"/>
    <w:rsid w:val="00EF49E1"/>
    <w:rsid w:val="00EF4EBF"/>
    <w:rsid w:val="00EF5B62"/>
    <w:rsid w:val="00EF61A5"/>
    <w:rsid w:val="00F001DE"/>
    <w:rsid w:val="00F00265"/>
    <w:rsid w:val="00F00784"/>
    <w:rsid w:val="00F0339C"/>
    <w:rsid w:val="00F035F7"/>
    <w:rsid w:val="00F043E0"/>
    <w:rsid w:val="00F045E0"/>
    <w:rsid w:val="00F06BD9"/>
    <w:rsid w:val="00F10CA8"/>
    <w:rsid w:val="00F11A98"/>
    <w:rsid w:val="00F14ACD"/>
    <w:rsid w:val="00F1736A"/>
    <w:rsid w:val="00F20E58"/>
    <w:rsid w:val="00F21A59"/>
    <w:rsid w:val="00F23565"/>
    <w:rsid w:val="00F259F3"/>
    <w:rsid w:val="00F328D9"/>
    <w:rsid w:val="00F33572"/>
    <w:rsid w:val="00F3360B"/>
    <w:rsid w:val="00F342EB"/>
    <w:rsid w:val="00F371AA"/>
    <w:rsid w:val="00F40438"/>
    <w:rsid w:val="00F40949"/>
    <w:rsid w:val="00F41409"/>
    <w:rsid w:val="00F41BEB"/>
    <w:rsid w:val="00F45A08"/>
    <w:rsid w:val="00F45C1A"/>
    <w:rsid w:val="00F46FEA"/>
    <w:rsid w:val="00F5000C"/>
    <w:rsid w:val="00F5006D"/>
    <w:rsid w:val="00F510EB"/>
    <w:rsid w:val="00F515F4"/>
    <w:rsid w:val="00F56EF2"/>
    <w:rsid w:val="00F57033"/>
    <w:rsid w:val="00F608B2"/>
    <w:rsid w:val="00F61E20"/>
    <w:rsid w:val="00F62540"/>
    <w:rsid w:val="00F62EC8"/>
    <w:rsid w:val="00F63181"/>
    <w:rsid w:val="00F64E85"/>
    <w:rsid w:val="00F66610"/>
    <w:rsid w:val="00F66A9F"/>
    <w:rsid w:val="00F66D3F"/>
    <w:rsid w:val="00F671D1"/>
    <w:rsid w:val="00F701A4"/>
    <w:rsid w:val="00F7252D"/>
    <w:rsid w:val="00F73EDA"/>
    <w:rsid w:val="00F74DE8"/>
    <w:rsid w:val="00F768D5"/>
    <w:rsid w:val="00F76978"/>
    <w:rsid w:val="00F77387"/>
    <w:rsid w:val="00F805CB"/>
    <w:rsid w:val="00F82F86"/>
    <w:rsid w:val="00F8332A"/>
    <w:rsid w:val="00F9018D"/>
    <w:rsid w:val="00F90814"/>
    <w:rsid w:val="00F9109C"/>
    <w:rsid w:val="00F92121"/>
    <w:rsid w:val="00F92A84"/>
    <w:rsid w:val="00F9341E"/>
    <w:rsid w:val="00F96832"/>
    <w:rsid w:val="00FA0A5B"/>
    <w:rsid w:val="00FA19A2"/>
    <w:rsid w:val="00FA2D5B"/>
    <w:rsid w:val="00FA5BF8"/>
    <w:rsid w:val="00FB0680"/>
    <w:rsid w:val="00FB0E8E"/>
    <w:rsid w:val="00FB180B"/>
    <w:rsid w:val="00FB1E90"/>
    <w:rsid w:val="00FB1F12"/>
    <w:rsid w:val="00FB5F81"/>
    <w:rsid w:val="00FB6CFE"/>
    <w:rsid w:val="00FB71DF"/>
    <w:rsid w:val="00FC2594"/>
    <w:rsid w:val="00FC41E9"/>
    <w:rsid w:val="00FC599F"/>
    <w:rsid w:val="00FC6098"/>
    <w:rsid w:val="00FC6559"/>
    <w:rsid w:val="00FC7A40"/>
    <w:rsid w:val="00FC7F10"/>
    <w:rsid w:val="00FD00F9"/>
    <w:rsid w:val="00FD1239"/>
    <w:rsid w:val="00FD1851"/>
    <w:rsid w:val="00FD502E"/>
    <w:rsid w:val="00FD7944"/>
    <w:rsid w:val="00FE0AD8"/>
    <w:rsid w:val="00FE11DB"/>
    <w:rsid w:val="00FE21E4"/>
    <w:rsid w:val="00FE427F"/>
    <w:rsid w:val="00FE5B9D"/>
    <w:rsid w:val="00FE606B"/>
    <w:rsid w:val="00FE7791"/>
    <w:rsid w:val="00FF0AE3"/>
    <w:rsid w:val="00FF126A"/>
    <w:rsid w:val="00FF283A"/>
    <w:rsid w:val="00FF2ADD"/>
    <w:rsid w:val="00FF71A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59C4"/>
  <w15:docId w15:val="{0D65B903-6E20-443A-8326-7310E7EB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0B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42563-A86E-496B-B8AF-FD42F4A0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2485</Words>
  <Characters>14167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16619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Chef</dc:creator>
  <cp:lastModifiedBy>Инна Костина</cp:lastModifiedBy>
  <cp:revision>2</cp:revision>
  <cp:lastPrinted>2024-01-31T04:55:00Z</cp:lastPrinted>
  <dcterms:created xsi:type="dcterms:W3CDTF">2024-02-21T12:31:00Z</dcterms:created>
  <dcterms:modified xsi:type="dcterms:W3CDTF">2024-02-21T12:31:00Z</dcterms:modified>
</cp:coreProperties>
</file>